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127C2" w14:textId="77777777" w:rsidR="00994731" w:rsidRPr="00FB23AC" w:rsidRDefault="00FB23AC" w:rsidP="00FB23AC">
      <w:pPr>
        <w:spacing w:before="18"/>
        <w:jc w:val="center"/>
        <w:rPr>
          <w:rFonts w:asciiTheme="majorHAnsi" w:eastAsia="Arial" w:hAnsiTheme="majorHAnsi" w:cs="Arial"/>
          <w:sz w:val="56"/>
          <w:szCs w:val="56"/>
        </w:rPr>
      </w:pPr>
      <w:r w:rsidRPr="00FB23AC">
        <w:rPr>
          <w:rFonts w:asciiTheme="majorHAnsi" w:hAnsiTheme="majorHAnsi"/>
          <w:sz w:val="18"/>
          <w:szCs w:val="18"/>
        </w:rPr>
        <w:pict w14:anchorId="71F82F9D">
          <v:group id="_x0000_s1034" style="position:absolute;left:0;text-align:left;margin-left:18.8pt;margin-top:21.35pt;width:559pt;height:107.3pt;z-index:-251659264;mso-position-horizontal-relative:page;mso-position-vertical-relative:page" coordorigin="376,427" coordsize="11180,2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386;top:470;width:11162;height:487" filled="t" fillcolor="#943634 [2405]">
              <v:imagedata r:id="rId5" o:title=""/>
            </v:shape>
            <v:shape id="_x0000_s1048" style="position:absolute;left:389;top:437;width:11157;height:397" coordorigin="389,437" coordsize="11157,397" path="m389,834r11157,l11546,437,389,437r,397xe" fillcolor="#943634 [2405]" stroked="f">
              <v:path arrowok="t"/>
            </v:shape>
            <v:shape id="_x0000_s1047" type="#_x0000_t75" style="position:absolute;left:1042;top:605;width:494;height:485" filled="t" fillcolor="#943634 [2405]">
              <v:imagedata r:id="rId6" o:title=""/>
            </v:shape>
            <v:shape id="_x0000_s1046" type="#_x0000_t75" style="position:absolute;left:1162;top:797;width:293;height:101" filled="t" fillcolor="#943634 [2405]">
              <v:imagedata r:id="rId7" o:title=""/>
            </v:shape>
            <v:shape id="_x0000_s1045" style="position:absolute;left:1043;top:571;width:490;height:481" coordorigin="1043,571" coordsize="490,481" path="m1043,811r245,241l1534,811,1288,571,1043,811xe" fillcolor="#943634 [2405]" stroked="f">
              <v:path arrowok="t"/>
            </v:shape>
            <v:shape id="_x0000_s1044" type="#_x0000_t75" style="position:absolute;left:1164;top:763;width:288;height:96" filled="t" fillcolor="#943634 [2405]">
              <v:imagedata r:id="rId8" o:title=""/>
            </v:shape>
            <v:shape id="_x0000_s1043" type="#_x0000_t75" style="position:absolute;left:384;top:869;width:11162;height:1704" filled="t" fillcolor="#943634 [2405]">
              <v:imagedata r:id="rId9" o:title=""/>
            </v:shape>
            <v:shape id="_x0000_s1042" type="#_x0000_t75" style="position:absolute;left:384;top:941;width:11162;height:1560" filled="t" fillcolor="#943634 [2405]">
              <v:imagedata r:id="rId10" o:title=""/>
            </v:shape>
            <v:shape id="_x0000_s1041" style="position:absolute;left:386;top:834;width:11157;height:1700" coordorigin="386,834" coordsize="11157,1700" path="m386,2534r11157,l11543,834,386,834r,1700xe" fillcolor="#943634 [2405]" stroked="f">
              <v:path arrowok="t"/>
            </v:shape>
            <v:shape id="_x0000_s1040" type="#_x0000_t75" style="position:absolute;left:386;top:907;width:11158;height:1555" filled="t" fillcolor="#943634 [2405]">
              <v:imagedata r:id="rId11" o:title=""/>
            </v:shape>
            <v:shape id="_x0000_s1039" type="#_x0000_t75" style="position:absolute;left:1087;top:605;width:487;height:485" filled="t" fillcolor="#943634 [2405]">
              <v:imagedata r:id="rId12" o:title=""/>
            </v:shape>
            <v:shape id="_x0000_s1038" type="#_x0000_t75" style="position:absolute;left:1207;top:797;width:293;height:101" filled="t" fillcolor="#943634 [2405]">
              <v:imagedata r:id="rId13" o:title=""/>
            </v:shape>
            <v:shape id="_x0000_s1037" style="position:absolute;left:1090;top:571;width:481;height:481" coordorigin="1090,571" coordsize="481,481" path="m1090,811r241,241l1571,811,1331,571,1090,811xe" fillcolor="#943634 [2405]" stroked="f">
              <v:path arrowok="t"/>
            </v:shape>
            <v:shape id="_x0000_s1036" type="#_x0000_t75" style="position:absolute;left:1210;top:763;width:288;height:106" filled="t" fillcolor="#943634 [2405]">
              <v:imagedata r:id="rId14" o:title=""/>
            </v:shape>
            <v:shape id="_x0000_s1035" type="#_x0000_t75" style="position:absolute;left:727;top:1320;width:9984;height:929" filled="t" fillcolor="#943634 [2405]">
              <v:imagedata r:id="rId15" o:title=""/>
            </v:shape>
            <w10:wrap anchorx="page" anchory="page"/>
          </v:group>
        </w:pict>
      </w:r>
      <w:r w:rsidRPr="00FB23AC">
        <w:rPr>
          <w:rFonts w:asciiTheme="majorHAnsi" w:eastAsia="Arial" w:hAnsiTheme="majorHAnsi" w:cs="Arial"/>
          <w:b/>
          <w:color w:val="FFFFFF"/>
          <w:sz w:val="56"/>
          <w:szCs w:val="56"/>
        </w:rPr>
        <w:t xml:space="preserve">Sample </w:t>
      </w:r>
      <w:r w:rsidRPr="00FB23AC">
        <w:rPr>
          <w:rFonts w:asciiTheme="majorHAnsi" w:eastAsia="Arial" w:hAnsiTheme="majorHAnsi" w:cs="Arial"/>
          <w:b/>
          <w:color w:val="FFFFFF"/>
          <w:spacing w:val="-1"/>
          <w:sz w:val="56"/>
          <w:szCs w:val="56"/>
        </w:rPr>
        <w:t>r</w:t>
      </w:r>
      <w:r w:rsidRPr="00FB23AC">
        <w:rPr>
          <w:rFonts w:asciiTheme="majorHAnsi" w:eastAsia="Arial" w:hAnsiTheme="majorHAnsi" w:cs="Arial"/>
          <w:b/>
          <w:color w:val="FFFFFF"/>
          <w:sz w:val="56"/>
          <w:szCs w:val="56"/>
        </w:rPr>
        <w:t>esume</w:t>
      </w:r>
      <w:r w:rsidRPr="00FB23AC">
        <w:rPr>
          <w:rFonts w:asciiTheme="majorHAnsi" w:eastAsia="Arial" w:hAnsiTheme="majorHAnsi" w:cs="Arial"/>
          <w:b/>
          <w:color w:val="FFFFFF"/>
          <w:spacing w:val="2"/>
          <w:sz w:val="56"/>
          <w:szCs w:val="56"/>
        </w:rPr>
        <w:t xml:space="preserve"> </w:t>
      </w:r>
      <w:r w:rsidRPr="00FB23AC">
        <w:rPr>
          <w:rFonts w:asciiTheme="majorHAnsi" w:eastAsia="Arial" w:hAnsiTheme="majorHAnsi" w:cs="Arial"/>
          <w:b/>
          <w:color w:val="FFFFFF"/>
          <w:sz w:val="56"/>
          <w:szCs w:val="56"/>
        </w:rPr>
        <w:t>– social</w:t>
      </w:r>
      <w:r w:rsidRPr="00FB23AC">
        <w:rPr>
          <w:rFonts w:asciiTheme="majorHAnsi" w:eastAsia="Arial" w:hAnsiTheme="majorHAnsi" w:cs="Arial"/>
          <w:b/>
          <w:color w:val="FFFFFF"/>
          <w:spacing w:val="3"/>
          <w:sz w:val="56"/>
          <w:szCs w:val="56"/>
        </w:rPr>
        <w:t xml:space="preserve"> </w:t>
      </w:r>
      <w:r w:rsidRPr="00FB23AC">
        <w:rPr>
          <w:rFonts w:asciiTheme="majorHAnsi" w:eastAsia="Arial" w:hAnsiTheme="majorHAnsi" w:cs="Arial"/>
          <w:b/>
          <w:color w:val="FFFFFF"/>
          <w:spacing w:val="-1"/>
          <w:sz w:val="56"/>
          <w:szCs w:val="56"/>
        </w:rPr>
        <w:t>w</w:t>
      </w:r>
      <w:r w:rsidRPr="00FB23AC">
        <w:rPr>
          <w:rFonts w:asciiTheme="majorHAnsi" w:eastAsia="Arial" w:hAnsiTheme="majorHAnsi" w:cs="Arial"/>
          <w:b/>
          <w:color w:val="FFFFFF"/>
          <w:sz w:val="56"/>
          <w:szCs w:val="56"/>
        </w:rPr>
        <w:t>orker</w:t>
      </w:r>
    </w:p>
    <w:p w14:paraId="2E1EF872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752E0561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01913D86" w14:textId="77777777" w:rsidR="00994731" w:rsidRPr="00FB23AC" w:rsidRDefault="00994731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81E358D" w14:textId="77777777" w:rsidR="00FB23AC" w:rsidRPr="00FB23AC" w:rsidRDefault="00FB23AC">
      <w:pPr>
        <w:ind w:left="3305" w:right="3304"/>
        <w:jc w:val="center"/>
        <w:rPr>
          <w:rFonts w:ascii="Calibri" w:hAnsi="Calibri" w:cs="Calibri"/>
          <w:b/>
          <w:bCs/>
          <w:sz w:val="28"/>
          <w:szCs w:val="28"/>
        </w:rPr>
      </w:pPr>
      <w:r w:rsidRPr="00FB23AC">
        <w:rPr>
          <w:rFonts w:ascii="Calibri" w:hAnsi="Calibri" w:cs="Calibri"/>
          <w:b/>
          <w:bCs/>
          <w:sz w:val="28"/>
          <w:szCs w:val="28"/>
        </w:rPr>
        <w:t>Lesley East</w:t>
      </w:r>
    </w:p>
    <w:p w14:paraId="49E032AC" w14:textId="1DD24E9A" w:rsidR="00994731" w:rsidRPr="00FB23AC" w:rsidRDefault="00FB23AC">
      <w:pPr>
        <w:ind w:left="3305" w:right="3304"/>
        <w:jc w:val="center"/>
        <w:rPr>
          <w:rFonts w:asciiTheme="majorHAnsi" w:eastAsia="Arial" w:hAnsiTheme="majorHAnsi" w:cs="Arial"/>
          <w:sz w:val="22"/>
          <w:szCs w:val="22"/>
        </w:rPr>
      </w:pP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FB23AC">
        <w:rPr>
          <w:rFonts w:asciiTheme="majorHAnsi" w:eastAsia="Arial" w:hAnsiTheme="majorHAnsi" w:cs="Arial"/>
          <w:sz w:val="22"/>
          <w:szCs w:val="22"/>
        </w:rPr>
        <w:t>d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FB23AC">
        <w:rPr>
          <w:rFonts w:asciiTheme="majorHAnsi" w:eastAsia="Arial" w:hAnsiTheme="majorHAnsi" w:cs="Arial"/>
          <w:sz w:val="22"/>
          <w:szCs w:val="22"/>
        </w:rPr>
        <w:t>ess: 1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FB23AC">
        <w:rPr>
          <w:rFonts w:asciiTheme="majorHAnsi" w:eastAsia="Arial" w:hAnsiTheme="majorHAnsi" w:cs="Arial"/>
          <w:sz w:val="22"/>
          <w:szCs w:val="22"/>
        </w:rPr>
        <w:t>34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FB23AC">
        <w:rPr>
          <w:rFonts w:asciiTheme="majorHAnsi" w:eastAsia="Arial" w:hAnsiTheme="majorHAnsi" w:cs="Arial"/>
          <w:sz w:val="22"/>
          <w:szCs w:val="22"/>
        </w:rPr>
        <w:t>a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FB23AC">
        <w:rPr>
          <w:rFonts w:asciiTheme="majorHAnsi" w:eastAsia="Arial" w:hAnsiTheme="majorHAnsi" w:cs="Arial"/>
          <w:sz w:val="22"/>
          <w:szCs w:val="22"/>
        </w:rPr>
        <w:t>d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eli</w:t>
      </w:r>
      <w:r w:rsidRPr="00FB23AC">
        <w:rPr>
          <w:rFonts w:asciiTheme="majorHAnsi" w:eastAsia="Arial" w:hAnsiTheme="majorHAnsi" w:cs="Arial"/>
          <w:sz w:val="22"/>
          <w:szCs w:val="22"/>
        </w:rPr>
        <w:t>on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FB23AC">
        <w:rPr>
          <w:rFonts w:asciiTheme="majorHAnsi" w:eastAsia="Arial" w:hAnsiTheme="majorHAnsi" w:cs="Arial"/>
          <w:sz w:val="22"/>
          <w:szCs w:val="22"/>
        </w:rPr>
        <w:t>o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FB23AC">
        <w:rPr>
          <w:rFonts w:asciiTheme="majorHAnsi" w:eastAsia="Arial" w:hAnsiTheme="majorHAnsi" w:cs="Arial"/>
          <w:sz w:val="22"/>
          <w:szCs w:val="22"/>
        </w:rPr>
        <w:t>d,</w:t>
      </w:r>
      <w:r w:rsidRPr="00FB23AC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FB23AC">
        <w:rPr>
          <w:rFonts w:asciiTheme="majorHAnsi" w:eastAsia="Arial" w:hAnsiTheme="majorHAnsi" w:cs="Arial"/>
          <w:spacing w:val="-3"/>
          <w:sz w:val="22"/>
          <w:szCs w:val="22"/>
        </w:rPr>
        <w:t>B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FB23AC">
        <w:rPr>
          <w:rFonts w:asciiTheme="majorHAnsi" w:eastAsia="Arial" w:hAnsiTheme="majorHAnsi" w:cs="Arial"/>
          <w:sz w:val="22"/>
          <w:szCs w:val="22"/>
        </w:rPr>
        <w:t>u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FB23AC">
        <w:rPr>
          <w:rFonts w:asciiTheme="majorHAnsi" w:eastAsia="Arial" w:hAnsiTheme="majorHAnsi" w:cs="Arial"/>
          <w:sz w:val="22"/>
          <w:szCs w:val="22"/>
        </w:rPr>
        <w:t>s</w:t>
      </w:r>
      <w:r w:rsidRPr="00FB23AC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FB23AC">
        <w:rPr>
          <w:rFonts w:asciiTheme="majorHAnsi" w:eastAsia="Arial" w:hAnsiTheme="majorHAnsi" w:cs="Arial"/>
          <w:sz w:val="22"/>
          <w:szCs w:val="22"/>
        </w:rPr>
        <w:t>c</w:t>
      </w:r>
      <w:r w:rsidRPr="00FB23AC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FB23AC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FB23AC">
        <w:rPr>
          <w:rFonts w:asciiTheme="majorHAnsi" w:eastAsia="Arial" w:hAnsiTheme="majorHAnsi" w:cs="Arial"/>
          <w:sz w:val="22"/>
          <w:szCs w:val="22"/>
        </w:rPr>
        <w:t>c. 3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FB23AC">
        <w:rPr>
          <w:rFonts w:asciiTheme="majorHAnsi" w:eastAsia="Arial" w:hAnsiTheme="majorHAnsi" w:cs="Arial"/>
          <w:sz w:val="22"/>
          <w:szCs w:val="22"/>
        </w:rPr>
        <w:t>56</w:t>
      </w:r>
    </w:p>
    <w:p w14:paraId="3904CEE5" w14:textId="77777777" w:rsidR="00994731" w:rsidRPr="00FB23AC" w:rsidRDefault="00FB23AC">
      <w:pPr>
        <w:spacing w:before="1"/>
        <w:ind w:left="3929" w:right="3928"/>
        <w:jc w:val="center"/>
        <w:rPr>
          <w:rFonts w:asciiTheme="majorHAnsi" w:eastAsia="Arial" w:hAnsiTheme="majorHAnsi" w:cs="Arial"/>
          <w:sz w:val="22"/>
          <w:szCs w:val="22"/>
        </w:rPr>
      </w:pPr>
      <w:r w:rsidRPr="00FB23AC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FB23AC">
        <w:rPr>
          <w:rFonts w:asciiTheme="majorHAnsi" w:eastAsia="Arial" w:hAnsiTheme="majorHAnsi" w:cs="Arial"/>
          <w:sz w:val="22"/>
          <w:szCs w:val="22"/>
        </w:rPr>
        <w:t>o</w:t>
      </w:r>
      <w:r w:rsidRPr="00FB23AC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FB23AC">
        <w:rPr>
          <w:rFonts w:asciiTheme="majorHAnsi" w:eastAsia="Arial" w:hAnsiTheme="majorHAnsi" w:cs="Arial"/>
          <w:sz w:val="22"/>
          <w:szCs w:val="22"/>
        </w:rPr>
        <w:t>e/</w:t>
      </w:r>
      <w:r w:rsidRPr="00FB23AC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B23AC">
        <w:rPr>
          <w:rFonts w:asciiTheme="majorHAnsi" w:eastAsia="Arial" w:hAnsiTheme="majorHAnsi" w:cs="Arial"/>
          <w:sz w:val="22"/>
          <w:szCs w:val="22"/>
        </w:rPr>
        <w:t>e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FB23AC">
        <w:rPr>
          <w:rFonts w:asciiTheme="majorHAnsi" w:eastAsia="Arial" w:hAnsiTheme="majorHAnsi" w:cs="Arial"/>
          <w:sz w:val="22"/>
          <w:szCs w:val="22"/>
        </w:rPr>
        <w:t>e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FB23AC">
        <w:rPr>
          <w:rFonts w:asciiTheme="majorHAnsi" w:eastAsia="Arial" w:hAnsiTheme="majorHAnsi" w:cs="Arial"/>
          <w:sz w:val="22"/>
          <w:szCs w:val="22"/>
        </w:rPr>
        <w:t>h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FB23AC">
        <w:rPr>
          <w:rFonts w:asciiTheme="majorHAnsi" w:eastAsia="Arial" w:hAnsiTheme="majorHAnsi" w:cs="Arial"/>
          <w:sz w:val="22"/>
          <w:szCs w:val="22"/>
        </w:rPr>
        <w:t>ne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B23AC">
        <w:rPr>
          <w:rFonts w:asciiTheme="majorHAnsi" w:eastAsia="Arial" w:hAnsiTheme="majorHAnsi" w:cs="Arial"/>
          <w:sz w:val="22"/>
          <w:szCs w:val="22"/>
        </w:rPr>
        <w:t>co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FB23AC">
        <w:rPr>
          <w:rFonts w:asciiTheme="majorHAnsi" w:eastAsia="Arial" w:hAnsiTheme="majorHAnsi" w:cs="Arial"/>
          <w:sz w:val="22"/>
          <w:szCs w:val="22"/>
        </w:rPr>
        <w:t>a</w:t>
      </w:r>
      <w:r w:rsidRPr="00FB23AC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FB23AC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B23AC">
        <w:rPr>
          <w:rFonts w:asciiTheme="majorHAnsi" w:eastAsia="Arial" w:hAnsiTheme="majorHAnsi" w:cs="Arial"/>
          <w:sz w:val="22"/>
          <w:szCs w:val="22"/>
        </w:rPr>
        <w:t>0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FB23AC">
        <w:rPr>
          <w:rFonts w:asciiTheme="majorHAnsi" w:eastAsia="Arial" w:hAnsiTheme="majorHAnsi" w:cs="Arial"/>
          <w:sz w:val="22"/>
          <w:szCs w:val="22"/>
        </w:rPr>
        <w:t>02</w:t>
      </w:r>
      <w:r w:rsidRPr="00FB23AC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B23AC">
        <w:rPr>
          <w:rFonts w:asciiTheme="majorHAnsi" w:eastAsia="Arial" w:hAnsiTheme="majorHAnsi" w:cs="Arial"/>
          <w:sz w:val="22"/>
          <w:szCs w:val="22"/>
        </w:rPr>
        <w:t>9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FB23AC">
        <w:rPr>
          <w:rFonts w:asciiTheme="majorHAnsi" w:eastAsia="Arial" w:hAnsiTheme="majorHAnsi" w:cs="Arial"/>
          <w:sz w:val="22"/>
          <w:szCs w:val="22"/>
        </w:rPr>
        <w:t>9</w:t>
      </w:r>
      <w:r w:rsidRPr="00FB23AC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FB23AC">
        <w:rPr>
          <w:rFonts w:asciiTheme="majorHAnsi" w:eastAsia="Arial" w:hAnsiTheme="majorHAnsi" w:cs="Arial"/>
          <w:sz w:val="22"/>
          <w:szCs w:val="22"/>
        </w:rPr>
        <w:t>7</w:t>
      </w:r>
      <w:r w:rsidRPr="00FB23AC">
        <w:rPr>
          <w:rFonts w:asciiTheme="majorHAnsi" w:eastAsia="Arial" w:hAnsiTheme="majorHAnsi" w:cs="Arial"/>
          <w:spacing w:val="-1"/>
          <w:sz w:val="22"/>
          <w:szCs w:val="22"/>
        </w:rPr>
        <w:t>6</w:t>
      </w:r>
      <w:r w:rsidRPr="00FB23AC">
        <w:rPr>
          <w:rFonts w:asciiTheme="majorHAnsi" w:eastAsia="Arial" w:hAnsiTheme="majorHAnsi" w:cs="Arial"/>
          <w:sz w:val="22"/>
          <w:szCs w:val="22"/>
        </w:rPr>
        <w:t>5</w:t>
      </w:r>
    </w:p>
    <w:p w14:paraId="0881FBF0" w14:textId="08DA150D" w:rsidR="00994731" w:rsidRPr="00FB23AC" w:rsidRDefault="00FB23AC">
      <w:pPr>
        <w:spacing w:line="240" w:lineRule="exact"/>
        <w:ind w:left="4541" w:right="4538"/>
        <w:jc w:val="center"/>
        <w:rPr>
          <w:rFonts w:asciiTheme="majorHAnsi" w:eastAsia="Arial" w:hAnsiTheme="majorHAnsi" w:cs="Arial"/>
          <w:sz w:val="22"/>
          <w:szCs w:val="22"/>
        </w:rPr>
      </w:pPr>
      <w:r w:rsidRPr="00FB23AC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FB23AC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m</w:t>
      </w:r>
      <w:r w:rsidRPr="00FB23AC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FB23AC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il</w:t>
      </w:r>
      <w:r w:rsidRPr="00FB23AC">
        <w:rPr>
          <w:rFonts w:asciiTheme="majorHAnsi" w:eastAsia="Arial" w:hAnsiTheme="majorHAnsi" w:cs="Arial"/>
          <w:position w:val="-1"/>
          <w:sz w:val="22"/>
          <w:szCs w:val="22"/>
        </w:rPr>
        <w:t xml:space="preserve">: </w:t>
      </w:r>
      <w:r w:rsidRPr="00FB23AC">
        <w:rPr>
          <w:rFonts w:asciiTheme="majorHAnsi" w:eastAsia="Arial" w:hAnsiTheme="majorHAnsi" w:cs="Arial"/>
          <w:color w:val="0000FF"/>
          <w:spacing w:val="-58"/>
          <w:position w:val="-1"/>
          <w:sz w:val="22"/>
          <w:szCs w:val="22"/>
        </w:rPr>
        <w:t xml:space="preserve"> </w:t>
      </w:r>
      <w:hyperlink r:id="rId16" w:history="1">
        <w:r w:rsidRPr="0067644B">
          <w:rPr>
            <w:rStyle w:val="Hyperlink"/>
            <w:rFonts w:asciiTheme="majorHAnsi" w:eastAsia="Arial" w:hAnsiTheme="majorHAnsi" w:cs="Arial"/>
            <w:position w:val="-1"/>
            <w:sz w:val="22"/>
            <w:szCs w:val="22"/>
          </w:rPr>
          <w:t>lesley@gmail.com</w:t>
        </w:r>
      </w:hyperlink>
    </w:p>
    <w:p w14:paraId="7DAAEA5E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20EE2398" w14:textId="77777777" w:rsidR="00994731" w:rsidRPr="00FB23AC" w:rsidRDefault="00994731">
      <w:pPr>
        <w:spacing w:before="14" w:line="200" w:lineRule="exact"/>
        <w:rPr>
          <w:rFonts w:asciiTheme="majorHAnsi" w:hAnsiTheme="majorHAnsi"/>
        </w:rPr>
      </w:pPr>
    </w:p>
    <w:p w14:paraId="6AD8330A" w14:textId="77777777" w:rsidR="00994731" w:rsidRPr="00FB23AC" w:rsidRDefault="00FB23AC">
      <w:pPr>
        <w:spacing w:before="34" w:line="220" w:lineRule="exact"/>
        <w:ind w:left="120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DU</w:t>
      </w:r>
      <w:r w:rsidRPr="00FB23AC">
        <w:rPr>
          <w:rFonts w:asciiTheme="majorHAnsi" w:eastAsia="Arial" w:hAnsiTheme="majorHAnsi" w:cs="Arial"/>
          <w:b/>
          <w:spacing w:val="5"/>
          <w:position w:val="-1"/>
          <w:u w:color="000000"/>
        </w:rPr>
        <w:t>C</w:t>
      </w:r>
      <w:r w:rsidRPr="00FB23AC">
        <w:rPr>
          <w:rFonts w:asciiTheme="majorHAnsi" w:eastAsia="Arial" w:hAnsiTheme="majorHAnsi" w:cs="Arial"/>
          <w:b/>
          <w:spacing w:val="-7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N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 xml:space="preserve"> A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ND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Q</w:t>
      </w:r>
      <w:r w:rsidRPr="00FB23AC">
        <w:rPr>
          <w:rFonts w:asciiTheme="majorHAnsi" w:eastAsia="Arial" w:hAnsiTheme="majorHAnsi" w:cs="Arial"/>
          <w:b/>
          <w:spacing w:val="5"/>
          <w:position w:val="-1"/>
          <w:u w:color="000000"/>
        </w:rPr>
        <w:t>U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F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C</w:t>
      </w:r>
      <w:r w:rsidRPr="00FB23AC">
        <w:rPr>
          <w:rFonts w:asciiTheme="majorHAnsi" w:eastAsia="Arial" w:hAnsiTheme="majorHAnsi" w:cs="Arial"/>
          <w:b/>
          <w:spacing w:val="-7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NS</w:t>
      </w:r>
    </w:p>
    <w:p w14:paraId="032B0903" w14:textId="77777777" w:rsidR="00994731" w:rsidRPr="00FB23AC" w:rsidRDefault="00994731">
      <w:pPr>
        <w:spacing w:before="2" w:line="200" w:lineRule="exact"/>
        <w:rPr>
          <w:rFonts w:asciiTheme="majorHAnsi" w:hAnsiTheme="majorHAnsi"/>
        </w:rPr>
      </w:pPr>
    </w:p>
    <w:p w14:paraId="25056DAA" w14:textId="77777777" w:rsidR="00994731" w:rsidRPr="00FB23AC" w:rsidRDefault="00FB23AC">
      <w:pPr>
        <w:spacing w:before="34"/>
        <w:ind w:left="119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2</w:t>
      </w:r>
      <w:r w:rsidRPr="00FB23AC">
        <w:rPr>
          <w:rFonts w:asciiTheme="majorHAnsi" w:eastAsia="Arial" w:hAnsiTheme="majorHAnsi" w:cs="Arial"/>
          <w:spacing w:val="2"/>
        </w:rPr>
        <w:t>0</w:t>
      </w:r>
      <w:r w:rsidRPr="00FB23AC">
        <w:rPr>
          <w:rFonts w:asciiTheme="majorHAnsi" w:eastAsia="Arial" w:hAnsiTheme="majorHAnsi" w:cs="Arial"/>
        </w:rPr>
        <w:t>12</w:t>
      </w:r>
      <w:r w:rsidRPr="00FB23AC">
        <w:rPr>
          <w:rFonts w:asciiTheme="majorHAnsi" w:eastAsia="Arial" w:hAnsiTheme="majorHAnsi" w:cs="Arial"/>
          <w:spacing w:val="1"/>
        </w:rPr>
        <w:t>-c</w:t>
      </w:r>
      <w:r w:rsidRPr="00FB23AC">
        <w:rPr>
          <w:rFonts w:asciiTheme="majorHAnsi" w:eastAsia="Arial" w:hAnsiTheme="majorHAnsi" w:cs="Arial"/>
        </w:rPr>
        <w:t>ur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 xml:space="preserve">t                      </w:t>
      </w:r>
      <w:r w:rsidRPr="00FB23AC">
        <w:rPr>
          <w:rFonts w:asciiTheme="majorHAnsi" w:eastAsia="Arial" w:hAnsiTheme="majorHAnsi" w:cs="Arial"/>
          <w:spacing w:val="21"/>
        </w:rPr>
        <w:t xml:space="preserve"> </w:t>
      </w:r>
      <w:r w:rsidRPr="00FB23AC">
        <w:rPr>
          <w:rFonts w:asciiTheme="majorHAnsi" w:eastAsia="Arial" w:hAnsiTheme="majorHAnsi" w:cs="Arial"/>
          <w:b/>
        </w:rPr>
        <w:t>Bachel</w:t>
      </w:r>
      <w:r w:rsidRPr="00FB23AC">
        <w:rPr>
          <w:rFonts w:asciiTheme="majorHAnsi" w:eastAsia="Arial" w:hAnsiTheme="majorHAnsi" w:cs="Arial"/>
          <w:b/>
          <w:spacing w:val="3"/>
        </w:rPr>
        <w:t>o</w:t>
      </w:r>
      <w:r w:rsidRPr="00FB23AC">
        <w:rPr>
          <w:rFonts w:asciiTheme="majorHAnsi" w:eastAsia="Arial" w:hAnsiTheme="majorHAnsi" w:cs="Arial"/>
          <w:b/>
        </w:rPr>
        <w:t>r</w:t>
      </w:r>
      <w:r w:rsidRPr="00FB23AC">
        <w:rPr>
          <w:rFonts w:asciiTheme="majorHAnsi" w:eastAsia="Arial" w:hAnsiTheme="majorHAnsi" w:cs="Arial"/>
          <w:b/>
          <w:spacing w:val="-10"/>
        </w:rPr>
        <w:t xml:space="preserve"> </w:t>
      </w:r>
      <w:r w:rsidRPr="00FB23AC">
        <w:rPr>
          <w:rFonts w:asciiTheme="majorHAnsi" w:eastAsia="Arial" w:hAnsiTheme="majorHAnsi" w:cs="Arial"/>
          <w:b/>
        </w:rPr>
        <w:t>of</w:t>
      </w:r>
      <w:r w:rsidRPr="00FB23AC">
        <w:rPr>
          <w:rFonts w:asciiTheme="majorHAnsi" w:eastAsia="Arial" w:hAnsiTheme="majorHAnsi" w:cs="Arial"/>
          <w:b/>
          <w:spacing w:val="4"/>
        </w:rPr>
        <w:t xml:space="preserve"> </w:t>
      </w:r>
      <w:r w:rsidRPr="00FB23AC">
        <w:rPr>
          <w:rFonts w:asciiTheme="majorHAnsi" w:eastAsia="Arial" w:hAnsiTheme="majorHAnsi" w:cs="Arial"/>
          <w:b/>
          <w:spacing w:val="-5"/>
        </w:rPr>
        <w:t>A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  <w:spacing w:val="1"/>
        </w:rPr>
        <w:t>t</w:t>
      </w:r>
      <w:r w:rsidRPr="00FB23AC">
        <w:rPr>
          <w:rFonts w:asciiTheme="majorHAnsi" w:eastAsia="Arial" w:hAnsiTheme="majorHAnsi" w:cs="Arial"/>
          <w:b/>
        </w:rPr>
        <w:t>s</w:t>
      </w:r>
      <w:r w:rsidRPr="00FB23AC">
        <w:rPr>
          <w:rFonts w:asciiTheme="majorHAnsi" w:eastAsia="Arial" w:hAnsiTheme="majorHAnsi" w:cs="Arial"/>
          <w:b/>
          <w:spacing w:val="-2"/>
        </w:rPr>
        <w:t xml:space="preserve"> </w:t>
      </w:r>
      <w:r w:rsidRPr="00FB23AC">
        <w:rPr>
          <w:rFonts w:asciiTheme="majorHAnsi" w:eastAsia="Arial" w:hAnsiTheme="majorHAnsi" w:cs="Arial"/>
          <w:b/>
        </w:rPr>
        <w:t>/</w:t>
      </w:r>
      <w:r w:rsidRPr="00FB23AC">
        <w:rPr>
          <w:rFonts w:asciiTheme="majorHAnsi" w:eastAsia="Arial" w:hAnsiTheme="majorHAnsi" w:cs="Arial"/>
          <w:b/>
          <w:spacing w:val="-1"/>
        </w:rPr>
        <w:t xml:space="preserve"> </w:t>
      </w:r>
      <w:r w:rsidRPr="00FB23AC">
        <w:rPr>
          <w:rFonts w:asciiTheme="majorHAnsi" w:eastAsia="Arial" w:hAnsiTheme="majorHAnsi" w:cs="Arial"/>
          <w:b/>
        </w:rPr>
        <w:t>B</w:t>
      </w:r>
      <w:r w:rsidRPr="00FB23AC">
        <w:rPr>
          <w:rFonts w:asciiTheme="majorHAnsi" w:eastAsia="Arial" w:hAnsiTheme="majorHAnsi" w:cs="Arial"/>
          <w:b/>
          <w:spacing w:val="2"/>
        </w:rPr>
        <w:t>a</w:t>
      </w:r>
      <w:r w:rsidRPr="00FB23AC">
        <w:rPr>
          <w:rFonts w:asciiTheme="majorHAnsi" w:eastAsia="Arial" w:hAnsiTheme="majorHAnsi" w:cs="Arial"/>
          <w:b/>
        </w:rPr>
        <w:t>che</w:t>
      </w:r>
      <w:r w:rsidRPr="00FB23AC">
        <w:rPr>
          <w:rFonts w:asciiTheme="majorHAnsi" w:eastAsia="Arial" w:hAnsiTheme="majorHAnsi" w:cs="Arial"/>
          <w:b/>
          <w:spacing w:val="2"/>
        </w:rPr>
        <w:t>l</w:t>
      </w:r>
      <w:r w:rsidRPr="00FB23AC">
        <w:rPr>
          <w:rFonts w:asciiTheme="majorHAnsi" w:eastAsia="Arial" w:hAnsiTheme="majorHAnsi" w:cs="Arial"/>
          <w:b/>
        </w:rPr>
        <w:t>or</w:t>
      </w:r>
      <w:r w:rsidRPr="00FB23AC">
        <w:rPr>
          <w:rFonts w:asciiTheme="majorHAnsi" w:eastAsia="Arial" w:hAnsiTheme="majorHAnsi" w:cs="Arial"/>
          <w:b/>
          <w:spacing w:val="-10"/>
        </w:rPr>
        <w:t xml:space="preserve"> </w:t>
      </w:r>
      <w:r w:rsidRPr="00FB23AC">
        <w:rPr>
          <w:rFonts w:asciiTheme="majorHAnsi" w:eastAsia="Arial" w:hAnsiTheme="majorHAnsi" w:cs="Arial"/>
          <w:b/>
        </w:rPr>
        <w:t>of</w:t>
      </w:r>
      <w:r w:rsidRPr="00FB23AC">
        <w:rPr>
          <w:rFonts w:asciiTheme="majorHAnsi" w:eastAsia="Arial" w:hAnsiTheme="majorHAnsi" w:cs="Arial"/>
          <w:b/>
          <w:spacing w:val="-1"/>
        </w:rPr>
        <w:t xml:space="preserve"> S</w:t>
      </w:r>
      <w:r w:rsidRPr="00FB23AC">
        <w:rPr>
          <w:rFonts w:asciiTheme="majorHAnsi" w:eastAsia="Arial" w:hAnsiTheme="majorHAnsi" w:cs="Arial"/>
          <w:b/>
        </w:rPr>
        <w:t>oc</w:t>
      </w:r>
      <w:r w:rsidRPr="00FB23AC">
        <w:rPr>
          <w:rFonts w:asciiTheme="majorHAnsi" w:eastAsia="Arial" w:hAnsiTheme="majorHAnsi" w:cs="Arial"/>
          <w:b/>
          <w:spacing w:val="2"/>
        </w:rPr>
        <w:t>i</w:t>
      </w:r>
      <w:r w:rsidRPr="00FB23AC">
        <w:rPr>
          <w:rFonts w:asciiTheme="majorHAnsi" w:eastAsia="Arial" w:hAnsiTheme="majorHAnsi" w:cs="Arial"/>
          <w:b/>
        </w:rPr>
        <w:t>al</w:t>
      </w:r>
      <w:r w:rsidRPr="00FB23AC">
        <w:rPr>
          <w:rFonts w:asciiTheme="majorHAnsi" w:eastAsia="Arial" w:hAnsiTheme="majorHAnsi" w:cs="Arial"/>
          <w:b/>
          <w:spacing w:val="-7"/>
        </w:rPr>
        <w:t xml:space="preserve"> </w:t>
      </w:r>
      <w:r w:rsidRPr="00FB23AC">
        <w:rPr>
          <w:rFonts w:asciiTheme="majorHAnsi" w:eastAsia="Arial" w:hAnsiTheme="majorHAnsi" w:cs="Arial"/>
          <w:b/>
          <w:spacing w:val="1"/>
        </w:rPr>
        <w:t>W</w:t>
      </w:r>
      <w:r w:rsidRPr="00FB23AC">
        <w:rPr>
          <w:rFonts w:asciiTheme="majorHAnsi" w:eastAsia="Arial" w:hAnsiTheme="majorHAnsi" w:cs="Arial"/>
          <w:b/>
        </w:rPr>
        <w:t>o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</w:rPr>
        <w:t>k</w:t>
      </w:r>
    </w:p>
    <w:p w14:paraId="5C4CE7BA" w14:textId="77777777" w:rsidR="00994731" w:rsidRPr="00FB23AC" w:rsidRDefault="00FB23AC">
      <w:pPr>
        <w:spacing w:before="3"/>
        <w:ind w:left="3993" w:right="6199"/>
        <w:jc w:val="center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w w:val="99"/>
        </w:rPr>
        <w:t>U</w:t>
      </w:r>
      <w:r w:rsidRPr="00FB23AC">
        <w:rPr>
          <w:rFonts w:asciiTheme="majorHAnsi" w:eastAsia="Arial" w:hAnsiTheme="majorHAnsi" w:cs="Arial"/>
          <w:spacing w:val="2"/>
          <w:w w:val="99"/>
        </w:rPr>
        <w:t>n</w:t>
      </w:r>
      <w:r w:rsidRPr="00FB23AC">
        <w:rPr>
          <w:rFonts w:asciiTheme="majorHAnsi" w:eastAsia="Arial" w:hAnsiTheme="majorHAnsi" w:cs="Arial"/>
          <w:spacing w:val="-1"/>
          <w:w w:val="99"/>
        </w:rPr>
        <w:t>i</w:t>
      </w:r>
      <w:r w:rsidRPr="00FB23AC">
        <w:rPr>
          <w:rFonts w:asciiTheme="majorHAnsi" w:eastAsia="Arial" w:hAnsiTheme="majorHAnsi" w:cs="Arial"/>
          <w:spacing w:val="1"/>
          <w:w w:val="99"/>
        </w:rPr>
        <w:t>v</w:t>
      </w:r>
      <w:r w:rsidRPr="00FB23AC">
        <w:rPr>
          <w:rFonts w:asciiTheme="majorHAnsi" w:eastAsia="Arial" w:hAnsiTheme="majorHAnsi" w:cs="Arial"/>
          <w:w w:val="99"/>
        </w:rPr>
        <w:t>er</w:t>
      </w:r>
      <w:r w:rsidRPr="00FB23AC">
        <w:rPr>
          <w:rFonts w:asciiTheme="majorHAnsi" w:eastAsia="Arial" w:hAnsiTheme="majorHAnsi" w:cs="Arial"/>
          <w:spacing w:val="2"/>
          <w:w w:val="99"/>
        </w:rPr>
        <w:t>s</w:t>
      </w:r>
      <w:r w:rsidRPr="00FB23AC">
        <w:rPr>
          <w:rFonts w:asciiTheme="majorHAnsi" w:eastAsia="Arial" w:hAnsiTheme="majorHAnsi" w:cs="Arial"/>
          <w:spacing w:val="-1"/>
          <w:w w:val="99"/>
        </w:rPr>
        <w:t>i</w:t>
      </w:r>
      <w:r w:rsidRPr="00FB23AC">
        <w:rPr>
          <w:rFonts w:asciiTheme="majorHAnsi" w:eastAsia="Arial" w:hAnsiTheme="majorHAnsi" w:cs="Arial"/>
          <w:spacing w:val="2"/>
          <w:w w:val="99"/>
        </w:rPr>
        <w:t>t</w:t>
      </w:r>
      <w:r w:rsidRPr="00FB23AC">
        <w:rPr>
          <w:rFonts w:asciiTheme="majorHAnsi" w:eastAsia="Arial" w:hAnsiTheme="majorHAnsi" w:cs="Arial"/>
          <w:w w:val="99"/>
        </w:rPr>
        <w:t>y</w:t>
      </w:r>
    </w:p>
    <w:p w14:paraId="0D62BAAB" w14:textId="77777777" w:rsidR="00994731" w:rsidRPr="00FB23AC" w:rsidRDefault="00FB23AC">
      <w:pPr>
        <w:ind w:left="4048" w:right="4272"/>
        <w:jc w:val="center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FB23A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FB23AC">
        <w:rPr>
          <w:rFonts w:asciiTheme="majorHAnsi" w:eastAsia="Arial" w:hAnsiTheme="majorHAnsi" w:cs="Arial"/>
        </w:rPr>
        <w:t>Due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et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</w:rPr>
        <w:t>De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r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w w:val="99"/>
        </w:rPr>
        <w:t>2</w:t>
      </w:r>
      <w:r w:rsidRPr="00FB23AC">
        <w:rPr>
          <w:rFonts w:asciiTheme="majorHAnsi" w:eastAsia="Arial" w:hAnsiTheme="majorHAnsi" w:cs="Arial"/>
          <w:spacing w:val="4"/>
          <w:w w:val="99"/>
        </w:rPr>
        <w:t>0</w:t>
      </w:r>
      <w:r w:rsidRPr="00FB23AC">
        <w:rPr>
          <w:rFonts w:asciiTheme="majorHAnsi" w:eastAsia="Arial" w:hAnsiTheme="majorHAnsi" w:cs="Arial"/>
          <w:w w:val="99"/>
        </w:rPr>
        <w:t>15</w:t>
      </w:r>
    </w:p>
    <w:p w14:paraId="1F9FDB69" w14:textId="77777777" w:rsidR="00994731" w:rsidRPr="00FB23AC" w:rsidRDefault="00FB23AC">
      <w:pPr>
        <w:spacing w:before="3"/>
        <w:ind w:left="4048" w:right="4585"/>
        <w:jc w:val="center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FB23A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j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2"/>
        </w:rPr>
        <w:t>s</w:t>
      </w:r>
      <w:r w:rsidRPr="00FB23AC">
        <w:rPr>
          <w:rFonts w:asciiTheme="majorHAnsi" w:eastAsia="Arial" w:hAnsiTheme="majorHAnsi" w:cs="Arial"/>
        </w:rPr>
        <w:t>: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to</w:t>
      </w:r>
      <w:r w:rsidRPr="00FB23AC">
        <w:rPr>
          <w:rFonts w:asciiTheme="majorHAnsi" w:eastAsia="Arial" w:hAnsiTheme="majorHAnsi" w:cs="Arial"/>
          <w:spacing w:val="5"/>
        </w:rPr>
        <w:t>r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S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6"/>
          <w:w w:val="99"/>
        </w:rPr>
        <w:t>W</w:t>
      </w:r>
      <w:r w:rsidRPr="00FB23AC">
        <w:rPr>
          <w:rFonts w:asciiTheme="majorHAnsi" w:eastAsia="Arial" w:hAnsiTheme="majorHAnsi" w:cs="Arial"/>
          <w:spacing w:val="-3"/>
          <w:w w:val="99"/>
        </w:rPr>
        <w:t>o</w:t>
      </w:r>
      <w:r w:rsidRPr="00FB23AC">
        <w:rPr>
          <w:rFonts w:asciiTheme="majorHAnsi" w:eastAsia="Arial" w:hAnsiTheme="majorHAnsi" w:cs="Arial"/>
          <w:spacing w:val="-2"/>
          <w:w w:val="99"/>
        </w:rPr>
        <w:t>r</w:t>
      </w:r>
      <w:r w:rsidRPr="00FB23AC">
        <w:rPr>
          <w:rFonts w:asciiTheme="majorHAnsi" w:eastAsia="Arial" w:hAnsiTheme="majorHAnsi" w:cs="Arial"/>
          <w:w w:val="99"/>
        </w:rPr>
        <w:t>k</w:t>
      </w:r>
    </w:p>
    <w:p w14:paraId="52B101D7" w14:textId="77777777" w:rsidR="00994731" w:rsidRPr="00FB23AC" w:rsidRDefault="00994731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6BA085DF" w14:textId="77777777" w:rsidR="00994731" w:rsidRPr="00FB23AC" w:rsidRDefault="00FB23AC">
      <w:pPr>
        <w:ind w:left="119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2011</w:t>
      </w:r>
      <w:r w:rsidRPr="00FB23AC">
        <w:rPr>
          <w:rFonts w:asciiTheme="majorHAnsi" w:eastAsia="Arial" w:hAnsiTheme="majorHAnsi" w:cs="Arial"/>
        </w:rPr>
        <w:t xml:space="preserve">                                          </w:t>
      </w:r>
      <w:r w:rsidRPr="00FB23AC">
        <w:rPr>
          <w:rFonts w:asciiTheme="majorHAnsi" w:eastAsia="Arial" w:hAnsiTheme="majorHAnsi" w:cs="Arial"/>
          <w:spacing w:val="9"/>
        </w:rPr>
        <w:t xml:space="preserve"> </w:t>
      </w:r>
      <w:r w:rsidRPr="00FB23AC">
        <w:rPr>
          <w:rFonts w:asciiTheme="majorHAnsi" w:eastAsia="Arial" w:hAnsiTheme="majorHAnsi" w:cs="Arial"/>
          <w:b/>
        </w:rPr>
        <w:t>Diplo</w:t>
      </w:r>
      <w:r w:rsidRPr="00FB23AC">
        <w:rPr>
          <w:rFonts w:asciiTheme="majorHAnsi" w:eastAsia="Arial" w:hAnsiTheme="majorHAnsi" w:cs="Arial"/>
          <w:b/>
          <w:spacing w:val="1"/>
        </w:rPr>
        <w:t>m</w:t>
      </w:r>
      <w:r w:rsidRPr="00FB23AC">
        <w:rPr>
          <w:rFonts w:asciiTheme="majorHAnsi" w:eastAsia="Arial" w:hAnsiTheme="majorHAnsi" w:cs="Arial"/>
          <w:b/>
        </w:rPr>
        <w:t>a</w:t>
      </w:r>
      <w:r w:rsidRPr="00FB23AC">
        <w:rPr>
          <w:rFonts w:asciiTheme="majorHAnsi" w:eastAsia="Arial" w:hAnsiTheme="majorHAnsi" w:cs="Arial"/>
          <w:b/>
          <w:spacing w:val="-8"/>
        </w:rPr>
        <w:t xml:space="preserve"> </w:t>
      </w:r>
      <w:r w:rsidRPr="00FB23AC">
        <w:rPr>
          <w:rFonts w:asciiTheme="majorHAnsi" w:eastAsia="Arial" w:hAnsiTheme="majorHAnsi" w:cs="Arial"/>
          <w:b/>
        </w:rPr>
        <w:t>of</w:t>
      </w:r>
      <w:r w:rsidRPr="00FB23AC">
        <w:rPr>
          <w:rFonts w:asciiTheme="majorHAnsi" w:eastAsia="Arial" w:hAnsiTheme="majorHAnsi" w:cs="Arial"/>
          <w:b/>
          <w:spacing w:val="-1"/>
        </w:rPr>
        <w:t xml:space="preserve"> </w:t>
      </w:r>
      <w:r w:rsidRPr="00FB23AC">
        <w:rPr>
          <w:rFonts w:asciiTheme="majorHAnsi" w:eastAsia="Arial" w:hAnsiTheme="majorHAnsi" w:cs="Arial"/>
          <w:b/>
          <w:spacing w:val="3"/>
        </w:rPr>
        <w:t>T</w:t>
      </w:r>
      <w:r w:rsidRPr="00FB23AC">
        <w:rPr>
          <w:rFonts w:asciiTheme="majorHAnsi" w:eastAsia="Arial" w:hAnsiTheme="majorHAnsi" w:cs="Arial"/>
          <w:b/>
        </w:rPr>
        <w:t>e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  <w:spacing w:val="1"/>
        </w:rPr>
        <w:t>t</w:t>
      </w:r>
      <w:r w:rsidRPr="00FB23AC">
        <w:rPr>
          <w:rFonts w:asciiTheme="majorHAnsi" w:eastAsia="Arial" w:hAnsiTheme="majorHAnsi" w:cs="Arial"/>
          <w:b/>
        </w:rPr>
        <w:t>ia</w:t>
      </w:r>
      <w:r w:rsidRPr="00FB23AC">
        <w:rPr>
          <w:rFonts w:asciiTheme="majorHAnsi" w:eastAsia="Arial" w:hAnsiTheme="majorHAnsi" w:cs="Arial"/>
          <w:b/>
          <w:spacing w:val="1"/>
        </w:rPr>
        <w:t>r</w:t>
      </w:r>
      <w:r w:rsidRPr="00FB23AC">
        <w:rPr>
          <w:rFonts w:asciiTheme="majorHAnsi" w:eastAsia="Arial" w:hAnsiTheme="majorHAnsi" w:cs="Arial"/>
          <w:b/>
        </w:rPr>
        <w:t>y</w:t>
      </w:r>
      <w:r w:rsidRPr="00FB23AC">
        <w:rPr>
          <w:rFonts w:asciiTheme="majorHAnsi" w:eastAsia="Arial" w:hAnsiTheme="majorHAnsi" w:cs="Arial"/>
          <w:b/>
          <w:spacing w:val="-7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</w:rPr>
        <w:t>S</w:t>
      </w:r>
      <w:r w:rsidRPr="00FB23AC">
        <w:rPr>
          <w:rFonts w:asciiTheme="majorHAnsi" w:eastAsia="Arial" w:hAnsiTheme="majorHAnsi" w:cs="Arial"/>
          <w:b/>
          <w:spacing w:val="1"/>
        </w:rPr>
        <w:t>t</w:t>
      </w:r>
      <w:r w:rsidRPr="00FB23AC">
        <w:rPr>
          <w:rFonts w:asciiTheme="majorHAnsi" w:eastAsia="Arial" w:hAnsiTheme="majorHAnsi" w:cs="Arial"/>
          <w:b/>
        </w:rPr>
        <w:t>ud</w:t>
      </w:r>
      <w:r w:rsidRPr="00FB23AC">
        <w:rPr>
          <w:rFonts w:asciiTheme="majorHAnsi" w:eastAsia="Arial" w:hAnsiTheme="majorHAnsi" w:cs="Arial"/>
          <w:b/>
          <w:spacing w:val="2"/>
        </w:rPr>
        <w:t>i</w:t>
      </w:r>
      <w:r w:rsidRPr="00FB23AC">
        <w:rPr>
          <w:rFonts w:asciiTheme="majorHAnsi" w:eastAsia="Arial" w:hAnsiTheme="majorHAnsi" w:cs="Arial"/>
          <w:b/>
        </w:rPr>
        <w:t>es</w:t>
      </w:r>
    </w:p>
    <w:p w14:paraId="083CA404" w14:textId="77777777" w:rsidR="00994731" w:rsidRPr="00FB23AC" w:rsidRDefault="00FB23AC">
      <w:pPr>
        <w:spacing w:before="3"/>
        <w:ind w:left="3993" w:right="6199"/>
        <w:jc w:val="center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w w:val="99"/>
        </w:rPr>
        <w:t>U</w:t>
      </w:r>
      <w:r w:rsidRPr="00FB23AC">
        <w:rPr>
          <w:rFonts w:asciiTheme="majorHAnsi" w:eastAsia="Arial" w:hAnsiTheme="majorHAnsi" w:cs="Arial"/>
          <w:spacing w:val="2"/>
          <w:w w:val="99"/>
        </w:rPr>
        <w:t>n</w:t>
      </w:r>
      <w:r w:rsidRPr="00FB23AC">
        <w:rPr>
          <w:rFonts w:asciiTheme="majorHAnsi" w:eastAsia="Arial" w:hAnsiTheme="majorHAnsi" w:cs="Arial"/>
          <w:spacing w:val="-1"/>
          <w:w w:val="99"/>
        </w:rPr>
        <w:t>i</w:t>
      </w:r>
      <w:r w:rsidRPr="00FB23AC">
        <w:rPr>
          <w:rFonts w:asciiTheme="majorHAnsi" w:eastAsia="Arial" w:hAnsiTheme="majorHAnsi" w:cs="Arial"/>
          <w:spacing w:val="1"/>
          <w:w w:val="99"/>
        </w:rPr>
        <w:t>v</w:t>
      </w:r>
      <w:r w:rsidRPr="00FB23AC">
        <w:rPr>
          <w:rFonts w:asciiTheme="majorHAnsi" w:eastAsia="Arial" w:hAnsiTheme="majorHAnsi" w:cs="Arial"/>
          <w:w w:val="99"/>
        </w:rPr>
        <w:t>er</w:t>
      </w:r>
      <w:r w:rsidRPr="00FB23AC">
        <w:rPr>
          <w:rFonts w:asciiTheme="majorHAnsi" w:eastAsia="Arial" w:hAnsiTheme="majorHAnsi" w:cs="Arial"/>
          <w:spacing w:val="2"/>
          <w:w w:val="99"/>
        </w:rPr>
        <w:t>s</w:t>
      </w:r>
      <w:r w:rsidRPr="00FB23AC">
        <w:rPr>
          <w:rFonts w:asciiTheme="majorHAnsi" w:eastAsia="Arial" w:hAnsiTheme="majorHAnsi" w:cs="Arial"/>
          <w:spacing w:val="-1"/>
          <w:w w:val="99"/>
        </w:rPr>
        <w:t>i</w:t>
      </w:r>
      <w:r w:rsidRPr="00FB23AC">
        <w:rPr>
          <w:rFonts w:asciiTheme="majorHAnsi" w:eastAsia="Arial" w:hAnsiTheme="majorHAnsi" w:cs="Arial"/>
          <w:spacing w:val="2"/>
          <w:w w:val="99"/>
        </w:rPr>
        <w:t>t</w:t>
      </w:r>
      <w:r w:rsidRPr="00FB23AC">
        <w:rPr>
          <w:rFonts w:asciiTheme="majorHAnsi" w:eastAsia="Arial" w:hAnsiTheme="majorHAnsi" w:cs="Arial"/>
          <w:w w:val="99"/>
        </w:rPr>
        <w:t>y</w:t>
      </w:r>
    </w:p>
    <w:p w14:paraId="196CE56D" w14:textId="77777777" w:rsidR="00994731" w:rsidRPr="00FB23AC" w:rsidRDefault="00994731">
      <w:pPr>
        <w:spacing w:before="6" w:line="120" w:lineRule="exact"/>
        <w:rPr>
          <w:rFonts w:asciiTheme="majorHAnsi" w:hAnsiTheme="majorHAnsi"/>
          <w:sz w:val="12"/>
          <w:szCs w:val="12"/>
        </w:rPr>
      </w:pPr>
    </w:p>
    <w:p w14:paraId="01AA5461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7E73AF2D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37145C6B" w14:textId="77777777" w:rsidR="00994731" w:rsidRPr="00FB23AC" w:rsidRDefault="00FB23AC">
      <w:pPr>
        <w:spacing w:line="220" w:lineRule="exact"/>
        <w:ind w:left="120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U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P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R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V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D</w:t>
      </w:r>
      <w:r w:rsidRPr="00FB23AC">
        <w:rPr>
          <w:rFonts w:asciiTheme="majorHAnsi" w:eastAsia="Arial" w:hAnsiTheme="majorHAnsi" w:cs="Arial"/>
          <w:b/>
          <w:spacing w:val="-11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F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ES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N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spacing w:val="-10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B23AC">
        <w:rPr>
          <w:rFonts w:asciiTheme="majorHAnsi" w:eastAsia="Arial" w:hAnsiTheme="majorHAnsi" w:cs="Arial"/>
          <w:b/>
          <w:spacing w:val="5"/>
          <w:position w:val="-1"/>
          <w:u w:color="000000"/>
        </w:rPr>
        <w:t>R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C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ICE</w:t>
      </w:r>
    </w:p>
    <w:p w14:paraId="232A38AF" w14:textId="77777777" w:rsidR="00994731" w:rsidRPr="00FB23AC" w:rsidRDefault="00994731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25CD53D0" w14:textId="77777777" w:rsidR="00994731" w:rsidRPr="00FB23AC" w:rsidRDefault="00FB23AC">
      <w:pPr>
        <w:spacing w:before="34"/>
        <w:ind w:left="119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17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2</w:t>
      </w:r>
      <w:r w:rsidRPr="00FB23AC">
        <w:rPr>
          <w:rFonts w:asciiTheme="majorHAnsi" w:eastAsia="Arial" w:hAnsiTheme="majorHAnsi" w:cs="Arial"/>
        </w:rPr>
        <w:t>1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20</w:t>
      </w:r>
      <w:r w:rsidRPr="00FB23AC">
        <w:rPr>
          <w:rFonts w:asciiTheme="majorHAnsi" w:eastAsia="Arial" w:hAnsiTheme="majorHAnsi" w:cs="Arial"/>
          <w:spacing w:val="2"/>
        </w:rPr>
        <w:t>1</w:t>
      </w:r>
      <w:r w:rsidRPr="00FB23AC">
        <w:rPr>
          <w:rFonts w:asciiTheme="majorHAnsi" w:eastAsia="Arial" w:hAnsiTheme="majorHAnsi" w:cs="Arial"/>
        </w:rPr>
        <w:t xml:space="preserve">4             </w:t>
      </w:r>
      <w:r w:rsidRPr="00FB23AC">
        <w:rPr>
          <w:rFonts w:asciiTheme="majorHAnsi" w:eastAsia="Arial" w:hAnsiTheme="majorHAnsi" w:cs="Arial"/>
          <w:spacing w:val="13"/>
        </w:rPr>
        <w:t xml:space="preserve"> </w:t>
      </w:r>
      <w:r w:rsidRPr="00FB23AC">
        <w:rPr>
          <w:rFonts w:asciiTheme="majorHAnsi" w:eastAsia="Arial" w:hAnsiTheme="majorHAnsi" w:cs="Arial"/>
          <w:b/>
        </w:rPr>
        <w:t>Depart</w:t>
      </w:r>
      <w:r w:rsidRPr="00FB23AC">
        <w:rPr>
          <w:rFonts w:asciiTheme="majorHAnsi" w:eastAsia="Arial" w:hAnsiTheme="majorHAnsi" w:cs="Arial"/>
          <w:b/>
          <w:spacing w:val="1"/>
        </w:rPr>
        <w:t>m</w:t>
      </w:r>
      <w:r w:rsidRPr="00FB23AC">
        <w:rPr>
          <w:rFonts w:asciiTheme="majorHAnsi" w:eastAsia="Arial" w:hAnsiTheme="majorHAnsi" w:cs="Arial"/>
          <w:b/>
        </w:rPr>
        <w:t>ent</w:t>
      </w:r>
      <w:r w:rsidRPr="00FB23AC">
        <w:rPr>
          <w:rFonts w:asciiTheme="majorHAnsi" w:eastAsia="Arial" w:hAnsiTheme="majorHAnsi" w:cs="Arial"/>
          <w:b/>
          <w:spacing w:val="-10"/>
        </w:rPr>
        <w:t xml:space="preserve"> </w:t>
      </w:r>
      <w:r w:rsidRPr="00FB23AC">
        <w:rPr>
          <w:rFonts w:asciiTheme="majorHAnsi" w:eastAsia="Arial" w:hAnsiTheme="majorHAnsi" w:cs="Arial"/>
          <w:b/>
        </w:rPr>
        <w:t>of</w:t>
      </w:r>
      <w:r w:rsidRPr="00FB23AC">
        <w:rPr>
          <w:rFonts w:asciiTheme="majorHAnsi" w:eastAsia="Arial" w:hAnsiTheme="majorHAnsi" w:cs="Arial"/>
          <w:b/>
          <w:spacing w:val="-1"/>
        </w:rPr>
        <w:t xml:space="preserve"> </w:t>
      </w:r>
      <w:r w:rsidRPr="00FB23AC">
        <w:rPr>
          <w:rFonts w:asciiTheme="majorHAnsi" w:eastAsia="Arial" w:hAnsiTheme="majorHAnsi" w:cs="Arial"/>
          <w:b/>
          <w:spacing w:val="2"/>
        </w:rPr>
        <w:t>H</w:t>
      </w:r>
      <w:r w:rsidRPr="00FB23AC">
        <w:rPr>
          <w:rFonts w:asciiTheme="majorHAnsi" w:eastAsia="Arial" w:hAnsiTheme="majorHAnsi" w:cs="Arial"/>
          <w:b/>
        </w:rPr>
        <w:t>e</w:t>
      </w:r>
      <w:r w:rsidRPr="00FB23AC">
        <w:rPr>
          <w:rFonts w:asciiTheme="majorHAnsi" w:eastAsia="Arial" w:hAnsiTheme="majorHAnsi" w:cs="Arial"/>
          <w:b/>
          <w:spacing w:val="-1"/>
        </w:rPr>
        <w:t>a</w:t>
      </w:r>
      <w:r w:rsidRPr="00FB23AC">
        <w:rPr>
          <w:rFonts w:asciiTheme="majorHAnsi" w:eastAsia="Arial" w:hAnsiTheme="majorHAnsi" w:cs="Arial"/>
          <w:b/>
        </w:rPr>
        <w:t>lth</w:t>
      </w:r>
      <w:r w:rsidRPr="00FB23AC">
        <w:rPr>
          <w:rFonts w:asciiTheme="majorHAnsi" w:eastAsia="Arial" w:hAnsiTheme="majorHAnsi" w:cs="Arial"/>
          <w:b/>
          <w:spacing w:val="-6"/>
        </w:rPr>
        <w:t xml:space="preserve"> </w:t>
      </w:r>
      <w:r w:rsidRPr="00FB23AC">
        <w:rPr>
          <w:rFonts w:asciiTheme="majorHAnsi" w:eastAsia="Arial" w:hAnsiTheme="majorHAnsi" w:cs="Arial"/>
          <w:b/>
        </w:rPr>
        <w:t>and</w:t>
      </w:r>
      <w:r w:rsidRPr="00FB23AC">
        <w:rPr>
          <w:rFonts w:asciiTheme="majorHAnsi" w:eastAsia="Arial" w:hAnsiTheme="majorHAnsi" w:cs="Arial"/>
          <w:b/>
          <w:spacing w:val="1"/>
        </w:rPr>
        <w:t xml:space="preserve"> </w:t>
      </w:r>
      <w:r w:rsidRPr="00FB23AC">
        <w:rPr>
          <w:rFonts w:asciiTheme="majorHAnsi" w:eastAsia="Arial" w:hAnsiTheme="majorHAnsi" w:cs="Arial"/>
          <w:b/>
          <w:spacing w:val="-5"/>
        </w:rPr>
        <w:t>A</w:t>
      </w:r>
      <w:r w:rsidRPr="00FB23AC">
        <w:rPr>
          <w:rFonts w:asciiTheme="majorHAnsi" w:eastAsia="Arial" w:hAnsiTheme="majorHAnsi" w:cs="Arial"/>
          <w:b/>
          <w:spacing w:val="3"/>
        </w:rPr>
        <w:t>g</w:t>
      </w:r>
      <w:r w:rsidRPr="00FB23AC">
        <w:rPr>
          <w:rFonts w:asciiTheme="majorHAnsi" w:eastAsia="Arial" w:hAnsiTheme="majorHAnsi" w:cs="Arial"/>
          <w:b/>
        </w:rPr>
        <w:t>eing</w:t>
      </w:r>
    </w:p>
    <w:p w14:paraId="51151BEB" w14:textId="77777777" w:rsidR="00994731" w:rsidRPr="00FB23AC" w:rsidRDefault="00FB23AC">
      <w:pPr>
        <w:spacing w:before="3"/>
        <w:ind w:left="4028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P</w:t>
      </w:r>
      <w:r w:rsidRPr="00FB23AC">
        <w:rPr>
          <w:rFonts w:asciiTheme="majorHAnsi" w:eastAsia="Arial" w:hAnsiTheme="majorHAnsi" w:cs="Arial"/>
        </w:rPr>
        <w:t>artner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g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am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-2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</w:rPr>
        <w:t>F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1"/>
        </w:rPr>
        <w:t>ci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of</w:t>
      </w:r>
    </w:p>
    <w:p w14:paraId="31DCD98B" w14:textId="77777777" w:rsidR="00994731" w:rsidRPr="00FB23AC" w:rsidRDefault="00FB23AC">
      <w:pPr>
        <w:ind w:left="3993" w:right="6856"/>
        <w:jc w:val="center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spacing w:val="-1"/>
        </w:rPr>
        <w:t>Vi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to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1"/>
          <w:w w:val="99"/>
        </w:rPr>
        <w:t>I</w:t>
      </w:r>
      <w:r w:rsidRPr="00FB23AC">
        <w:rPr>
          <w:rFonts w:asciiTheme="majorHAnsi" w:eastAsia="Arial" w:hAnsiTheme="majorHAnsi" w:cs="Arial"/>
          <w:w w:val="99"/>
        </w:rPr>
        <w:t>nc</w:t>
      </w:r>
    </w:p>
    <w:p w14:paraId="009274CE" w14:textId="77777777" w:rsidR="00994731" w:rsidRPr="00FB23AC" w:rsidRDefault="00FB23AC">
      <w:pPr>
        <w:tabs>
          <w:tab w:val="left" w:pos="4440"/>
        </w:tabs>
        <w:spacing w:before="3"/>
        <w:ind w:left="4443" w:right="1153" w:hanging="360"/>
        <w:jc w:val="both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</w:rPr>
        <w:t>Con</w:t>
      </w:r>
      <w:r w:rsidRPr="00FB23AC">
        <w:rPr>
          <w:rFonts w:asciiTheme="majorHAnsi" w:eastAsia="Arial" w:hAnsiTheme="majorHAnsi" w:cs="Arial"/>
          <w:spacing w:val="1"/>
        </w:rPr>
        <w:t>d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ted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er</w:t>
      </w:r>
      <w:r w:rsidRPr="00FB23AC">
        <w:rPr>
          <w:rFonts w:asciiTheme="majorHAnsi" w:eastAsia="Arial" w:hAnsiTheme="majorHAnsi" w:cs="Arial"/>
          <w:spacing w:val="2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  <w:spacing w:val="-2"/>
        </w:rPr>
        <w:t>w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th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</w:rPr>
        <w:t>ors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3"/>
        </w:rPr>
        <w:t>o</w:t>
      </w:r>
      <w:r w:rsidRPr="00FB23AC">
        <w:rPr>
          <w:rFonts w:asciiTheme="majorHAnsi" w:eastAsia="Arial" w:hAnsiTheme="majorHAnsi" w:cs="Arial"/>
          <w:spacing w:val="1"/>
        </w:rPr>
        <w:t>-</w:t>
      </w:r>
      <w:r w:rsidRPr="00FB23AC">
        <w:rPr>
          <w:rFonts w:asciiTheme="majorHAnsi" w:eastAsia="Arial" w:hAnsiTheme="majorHAnsi" w:cs="Arial"/>
        </w:rPr>
        <w:t>ord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a</w:t>
      </w:r>
      <w:r w:rsidRPr="00FB23AC">
        <w:rPr>
          <w:rFonts w:asciiTheme="majorHAnsi" w:eastAsia="Arial" w:hAnsiTheme="majorHAnsi" w:cs="Arial"/>
        </w:rPr>
        <w:t>ted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  <w:spacing w:val="3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6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2"/>
        </w:rPr>
        <w:t>u</w:t>
      </w:r>
      <w:r w:rsidRPr="00FB23AC">
        <w:rPr>
          <w:rFonts w:asciiTheme="majorHAnsi" w:eastAsia="Arial" w:hAnsiTheme="majorHAnsi" w:cs="Arial"/>
          <w:spacing w:val="4"/>
        </w:rPr>
        <w:t xml:space="preserve">ms </w:t>
      </w:r>
      <w:r w:rsidRPr="00FB23AC">
        <w:rPr>
          <w:rFonts w:asciiTheme="majorHAnsi" w:eastAsia="Arial" w:hAnsiTheme="majorHAnsi" w:cs="Arial"/>
        </w:rPr>
        <w:t>to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4"/>
        </w:rPr>
        <w:t>f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ss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 xml:space="preserve"> 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ue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p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3"/>
        </w:rPr>
        <w:t>u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b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ed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ci</w:t>
      </w:r>
      <w:r w:rsidRPr="00FB23AC">
        <w:rPr>
          <w:rFonts w:asciiTheme="majorHAnsi" w:eastAsia="Arial" w:hAnsiTheme="majorHAnsi" w:cs="Arial"/>
        </w:rPr>
        <w:t>al progra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il</w:t>
      </w:r>
      <w:r w:rsidRPr="00FB23AC">
        <w:rPr>
          <w:rFonts w:asciiTheme="majorHAnsi" w:eastAsia="Arial" w:hAnsiTheme="majorHAnsi" w:cs="Arial"/>
        </w:rPr>
        <w:t>ed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  <w:spacing w:val="2"/>
        </w:rPr>
        <w:t>umm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</w:rPr>
        <w:t>re</w:t>
      </w:r>
      <w:r w:rsidRPr="00FB23AC">
        <w:rPr>
          <w:rFonts w:asciiTheme="majorHAnsi" w:eastAsia="Arial" w:hAnsiTheme="majorHAnsi" w:cs="Arial"/>
          <w:spacing w:val="1"/>
        </w:rPr>
        <w:t>p</w:t>
      </w:r>
      <w:r w:rsidRPr="00FB23AC">
        <w:rPr>
          <w:rFonts w:asciiTheme="majorHAnsi" w:eastAsia="Arial" w:hAnsiTheme="majorHAnsi" w:cs="Arial"/>
        </w:rPr>
        <w:t>ort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Counc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l</w:t>
      </w:r>
    </w:p>
    <w:p w14:paraId="0D97A502" w14:textId="77777777" w:rsidR="00994731" w:rsidRPr="00FB23AC" w:rsidRDefault="00FB23AC">
      <w:pPr>
        <w:spacing w:before="3"/>
        <w:ind w:left="4083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FB23A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FB23AC">
        <w:rPr>
          <w:rFonts w:asciiTheme="majorHAnsi" w:eastAsia="Arial" w:hAnsiTheme="majorHAnsi" w:cs="Arial"/>
        </w:rPr>
        <w:t>Con</w:t>
      </w:r>
      <w:r w:rsidRPr="00FB23AC">
        <w:rPr>
          <w:rFonts w:asciiTheme="majorHAnsi" w:eastAsia="Arial" w:hAnsiTheme="majorHAnsi" w:cs="Arial"/>
          <w:spacing w:val="-1"/>
        </w:rPr>
        <w:t>t</w:t>
      </w:r>
      <w:r w:rsidRPr="00FB23AC">
        <w:rPr>
          <w:rFonts w:asciiTheme="majorHAnsi" w:eastAsia="Arial" w:hAnsiTheme="majorHAnsi" w:cs="Arial"/>
          <w:spacing w:val="1"/>
        </w:rPr>
        <w:t>ri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u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ed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  <w:spacing w:val="3"/>
        </w:rPr>
        <w:t>n</w:t>
      </w:r>
      <w:r w:rsidRPr="00FB23AC">
        <w:rPr>
          <w:rFonts w:asciiTheme="majorHAnsi" w:eastAsia="Arial" w:hAnsiTheme="majorHAnsi" w:cs="Arial"/>
          <w:spacing w:val="1"/>
        </w:rPr>
        <w:t>-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ne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re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ur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-2"/>
        </w:rPr>
        <w:t>‘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ted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2"/>
        </w:rPr>
        <w:t>mm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y’</w:t>
      </w:r>
    </w:p>
    <w:p w14:paraId="0DA1EA9D" w14:textId="77777777" w:rsidR="00994731" w:rsidRPr="00FB23AC" w:rsidRDefault="00994731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17B24073" w14:textId="77777777" w:rsidR="00994731" w:rsidRPr="00FB23AC" w:rsidRDefault="00FB23AC">
      <w:pPr>
        <w:ind w:left="116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11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J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1"/>
        </w:rPr>
        <w:t xml:space="preserve"> </w:t>
      </w:r>
      <w:r w:rsidRPr="00FB23AC">
        <w:rPr>
          <w:rFonts w:asciiTheme="majorHAnsi" w:eastAsia="Arial" w:hAnsiTheme="majorHAnsi" w:cs="Arial"/>
        </w:rPr>
        <w:t>14</w:t>
      </w:r>
      <w:r w:rsidRPr="00FB23AC">
        <w:rPr>
          <w:rFonts w:asciiTheme="majorHAnsi" w:eastAsia="Arial" w:hAnsiTheme="majorHAnsi" w:cs="Arial"/>
          <w:spacing w:val="-1"/>
        </w:rPr>
        <w:t xml:space="preserve"> 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p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2</w:t>
      </w:r>
      <w:r w:rsidRPr="00FB23AC">
        <w:rPr>
          <w:rFonts w:asciiTheme="majorHAnsi" w:eastAsia="Arial" w:hAnsiTheme="majorHAnsi" w:cs="Arial"/>
          <w:spacing w:val="3"/>
        </w:rPr>
        <w:t>0</w:t>
      </w:r>
      <w:r w:rsidRPr="00FB23AC">
        <w:rPr>
          <w:rFonts w:asciiTheme="majorHAnsi" w:eastAsia="Arial" w:hAnsiTheme="majorHAnsi" w:cs="Arial"/>
        </w:rPr>
        <w:t xml:space="preserve">14            </w:t>
      </w:r>
      <w:r w:rsidRPr="00FB23AC">
        <w:rPr>
          <w:rFonts w:asciiTheme="majorHAnsi" w:eastAsia="Arial" w:hAnsiTheme="majorHAnsi" w:cs="Arial"/>
          <w:spacing w:val="20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</w:rPr>
        <w:t>V</w:t>
      </w:r>
      <w:r w:rsidRPr="00FB23AC">
        <w:rPr>
          <w:rFonts w:asciiTheme="majorHAnsi" w:eastAsia="Arial" w:hAnsiTheme="majorHAnsi" w:cs="Arial"/>
          <w:b/>
        </w:rPr>
        <w:t>illa</w:t>
      </w:r>
      <w:r w:rsidRPr="00FB23AC">
        <w:rPr>
          <w:rFonts w:asciiTheme="majorHAnsi" w:eastAsia="Arial" w:hAnsiTheme="majorHAnsi" w:cs="Arial"/>
          <w:b/>
          <w:spacing w:val="-3"/>
        </w:rPr>
        <w:t xml:space="preserve"> </w:t>
      </w:r>
      <w:r w:rsidRPr="00FB23AC">
        <w:rPr>
          <w:rFonts w:asciiTheme="majorHAnsi" w:eastAsia="Arial" w:hAnsiTheme="majorHAnsi" w:cs="Arial"/>
          <w:b/>
          <w:spacing w:val="4"/>
        </w:rPr>
        <w:t>M</w:t>
      </w:r>
      <w:r w:rsidRPr="00FB23AC">
        <w:rPr>
          <w:rFonts w:asciiTheme="majorHAnsi" w:eastAsia="Arial" w:hAnsiTheme="majorHAnsi" w:cs="Arial"/>
          <w:b/>
        </w:rPr>
        <w:t>a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</w:rPr>
        <w:t>ia,</w:t>
      </w:r>
      <w:r w:rsidRPr="00FB23AC">
        <w:rPr>
          <w:rFonts w:asciiTheme="majorHAnsi" w:eastAsia="Arial" w:hAnsiTheme="majorHAnsi" w:cs="Arial"/>
          <w:b/>
          <w:spacing w:val="-7"/>
        </w:rPr>
        <w:t xml:space="preserve"> </w:t>
      </w:r>
      <w:r w:rsidRPr="00FB23AC">
        <w:rPr>
          <w:rFonts w:asciiTheme="majorHAnsi" w:eastAsia="Arial" w:hAnsiTheme="majorHAnsi" w:cs="Arial"/>
          <w:b/>
        </w:rPr>
        <w:t>B</w:t>
      </w:r>
      <w:r w:rsidRPr="00FB23AC">
        <w:rPr>
          <w:rFonts w:asciiTheme="majorHAnsi" w:eastAsia="Arial" w:hAnsiTheme="majorHAnsi" w:cs="Arial"/>
          <w:b/>
          <w:spacing w:val="2"/>
        </w:rPr>
        <w:t>e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  <w:spacing w:val="3"/>
        </w:rPr>
        <w:t>w</w:t>
      </w:r>
      <w:r w:rsidRPr="00FB23AC">
        <w:rPr>
          <w:rFonts w:asciiTheme="majorHAnsi" w:eastAsia="Arial" w:hAnsiTheme="majorHAnsi" w:cs="Arial"/>
          <w:b/>
        </w:rPr>
        <w:t>ick</w:t>
      </w:r>
    </w:p>
    <w:p w14:paraId="2C5F2879" w14:textId="77777777" w:rsidR="00994731" w:rsidRPr="00FB23AC" w:rsidRDefault="00FB23AC">
      <w:pPr>
        <w:spacing w:before="3"/>
        <w:ind w:left="3993" w:right="6445"/>
        <w:jc w:val="center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spacing w:val="-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-1"/>
          <w:w w:val="99"/>
        </w:rPr>
        <w:t>S</w:t>
      </w:r>
      <w:r w:rsidRPr="00FB23AC">
        <w:rPr>
          <w:rFonts w:asciiTheme="majorHAnsi" w:eastAsia="Arial" w:hAnsiTheme="majorHAnsi" w:cs="Arial"/>
          <w:w w:val="99"/>
        </w:rPr>
        <w:t>er</w:t>
      </w:r>
      <w:r w:rsidRPr="00FB23AC">
        <w:rPr>
          <w:rFonts w:asciiTheme="majorHAnsi" w:eastAsia="Arial" w:hAnsiTheme="majorHAnsi" w:cs="Arial"/>
          <w:spacing w:val="2"/>
          <w:w w:val="99"/>
        </w:rPr>
        <w:t>v</w:t>
      </w:r>
      <w:r w:rsidRPr="00FB23AC">
        <w:rPr>
          <w:rFonts w:asciiTheme="majorHAnsi" w:eastAsia="Arial" w:hAnsiTheme="majorHAnsi" w:cs="Arial"/>
          <w:spacing w:val="-1"/>
          <w:w w:val="99"/>
        </w:rPr>
        <w:t>i</w:t>
      </w:r>
      <w:r w:rsidRPr="00FB23AC">
        <w:rPr>
          <w:rFonts w:asciiTheme="majorHAnsi" w:eastAsia="Arial" w:hAnsiTheme="majorHAnsi" w:cs="Arial"/>
          <w:spacing w:val="1"/>
          <w:w w:val="99"/>
        </w:rPr>
        <w:t>c</w:t>
      </w:r>
      <w:r w:rsidRPr="00FB23AC">
        <w:rPr>
          <w:rFonts w:asciiTheme="majorHAnsi" w:eastAsia="Arial" w:hAnsiTheme="majorHAnsi" w:cs="Arial"/>
          <w:w w:val="99"/>
        </w:rPr>
        <w:t>es</w:t>
      </w:r>
    </w:p>
    <w:p w14:paraId="59A07DFD" w14:textId="77777777" w:rsidR="00994731" w:rsidRPr="00FB23AC" w:rsidRDefault="00FB23AC">
      <w:pPr>
        <w:spacing w:before="2"/>
        <w:ind w:left="4083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FB23A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Pl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d</w:t>
      </w:r>
      <w:r w:rsidRPr="00FB23AC">
        <w:rPr>
          <w:rFonts w:asciiTheme="majorHAnsi" w:eastAsia="Arial" w:hAnsiTheme="majorHAnsi" w:cs="Arial"/>
        </w:rPr>
        <w:t>,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ted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 xml:space="preserve"> 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2"/>
        </w:rPr>
        <w:t>v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u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ed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‘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  <w:spacing w:val="2"/>
        </w:rPr>
        <w:t>d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’</w:t>
      </w:r>
      <w:r w:rsidRPr="00FB23AC">
        <w:rPr>
          <w:rFonts w:asciiTheme="majorHAnsi" w:eastAsia="Arial" w:hAnsiTheme="majorHAnsi" w:cs="Arial"/>
          <w:spacing w:val="-15"/>
        </w:rPr>
        <w:t xml:space="preserve"> 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g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am</w:t>
      </w:r>
    </w:p>
    <w:p w14:paraId="7D0E34CD" w14:textId="77777777" w:rsidR="00994731" w:rsidRPr="00FB23AC" w:rsidRDefault="00FB23AC">
      <w:pPr>
        <w:ind w:left="4083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FB23A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il</w:t>
      </w:r>
      <w:r w:rsidRPr="00FB23AC">
        <w:rPr>
          <w:rFonts w:asciiTheme="majorHAnsi" w:eastAsia="Arial" w:hAnsiTheme="majorHAnsi" w:cs="Arial"/>
        </w:rPr>
        <w:t>ed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</w:rPr>
        <w:t>r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pre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nt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to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  <w:spacing w:val="-1"/>
        </w:rPr>
        <w:t>vi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tt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e</w:t>
      </w:r>
    </w:p>
    <w:p w14:paraId="250C958F" w14:textId="77777777" w:rsidR="00994731" w:rsidRPr="00FB23AC" w:rsidRDefault="00994731">
      <w:pPr>
        <w:spacing w:before="6" w:line="120" w:lineRule="exact"/>
        <w:rPr>
          <w:rFonts w:asciiTheme="majorHAnsi" w:hAnsiTheme="majorHAnsi"/>
          <w:sz w:val="12"/>
          <w:szCs w:val="12"/>
        </w:rPr>
      </w:pPr>
    </w:p>
    <w:p w14:paraId="6ED256CE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1658FE19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6F18AFDD" w14:textId="77777777" w:rsidR="00994731" w:rsidRPr="00FB23AC" w:rsidRDefault="00FB23AC">
      <w:pPr>
        <w:spacing w:line="220" w:lineRule="exact"/>
        <w:ind w:left="120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F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SS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spacing w:val="5"/>
          <w:position w:val="-1"/>
          <w:u w:color="000000"/>
        </w:rPr>
        <w:t>N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spacing w:val="-13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spacing w:val="4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spacing w:val="-3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spacing w:val="4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B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H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S</w:t>
      </w:r>
    </w:p>
    <w:p w14:paraId="211FA6A0" w14:textId="77777777" w:rsidR="00994731" w:rsidRPr="00FB23AC" w:rsidRDefault="00994731">
      <w:pPr>
        <w:spacing w:before="2" w:line="200" w:lineRule="exact"/>
        <w:rPr>
          <w:rFonts w:asciiTheme="majorHAnsi" w:hAnsiTheme="majorHAnsi"/>
        </w:rPr>
      </w:pPr>
    </w:p>
    <w:p w14:paraId="56480CFC" w14:textId="77777777" w:rsidR="00994731" w:rsidRPr="00FB23AC" w:rsidRDefault="00FB23AC">
      <w:pPr>
        <w:spacing w:before="34"/>
        <w:ind w:left="116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2014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ur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 xml:space="preserve">t                           </w:t>
      </w:r>
      <w:r w:rsidRPr="00FB23AC">
        <w:rPr>
          <w:rFonts w:asciiTheme="majorHAnsi" w:eastAsia="Arial" w:hAnsiTheme="majorHAnsi" w:cs="Arial"/>
          <w:spacing w:val="22"/>
        </w:rPr>
        <w:t xml:space="preserve"> </w:t>
      </w:r>
      <w:r w:rsidRPr="00FB23AC">
        <w:rPr>
          <w:rFonts w:asciiTheme="majorHAnsi" w:eastAsia="Arial" w:hAnsiTheme="majorHAnsi" w:cs="Arial"/>
          <w:b/>
          <w:spacing w:val="-5"/>
        </w:rPr>
        <w:t>A</w:t>
      </w:r>
      <w:r w:rsidRPr="00FB23AC">
        <w:rPr>
          <w:rFonts w:asciiTheme="majorHAnsi" w:eastAsia="Arial" w:hAnsiTheme="majorHAnsi" w:cs="Arial"/>
          <w:b/>
          <w:spacing w:val="3"/>
        </w:rPr>
        <w:t>u</w:t>
      </w:r>
      <w:r w:rsidRPr="00FB23AC">
        <w:rPr>
          <w:rFonts w:asciiTheme="majorHAnsi" w:eastAsia="Arial" w:hAnsiTheme="majorHAnsi" w:cs="Arial"/>
          <w:b/>
        </w:rPr>
        <w:t>s</w:t>
      </w:r>
      <w:r w:rsidRPr="00FB23AC">
        <w:rPr>
          <w:rFonts w:asciiTheme="majorHAnsi" w:eastAsia="Arial" w:hAnsiTheme="majorHAnsi" w:cs="Arial"/>
          <w:b/>
          <w:spacing w:val="3"/>
        </w:rPr>
        <w:t>t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</w:rPr>
        <w:t>al</w:t>
      </w:r>
      <w:r w:rsidRPr="00FB23AC">
        <w:rPr>
          <w:rFonts w:asciiTheme="majorHAnsi" w:eastAsia="Arial" w:hAnsiTheme="majorHAnsi" w:cs="Arial"/>
          <w:b/>
          <w:spacing w:val="1"/>
        </w:rPr>
        <w:t>i</w:t>
      </w:r>
      <w:r w:rsidRPr="00FB23AC">
        <w:rPr>
          <w:rFonts w:asciiTheme="majorHAnsi" w:eastAsia="Arial" w:hAnsiTheme="majorHAnsi" w:cs="Arial"/>
          <w:b/>
        </w:rPr>
        <w:t>an</w:t>
      </w:r>
      <w:r w:rsidRPr="00FB23AC">
        <w:rPr>
          <w:rFonts w:asciiTheme="majorHAnsi" w:eastAsia="Arial" w:hAnsiTheme="majorHAnsi" w:cs="Arial"/>
          <w:b/>
          <w:spacing w:val="-5"/>
        </w:rPr>
        <w:t xml:space="preserve"> A</w:t>
      </w:r>
      <w:r w:rsidRPr="00FB23AC">
        <w:rPr>
          <w:rFonts w:asciiTheme="majorHAnsi" w:eastAsia="Arial" w:hAnsiTheme="majorHAnsi" w:cs="Arial"/>
          <w:b/>
          <w:spacing w:val="2"/>
        </w:rPr>
        <w:t>s</w:t>
      </w:r>
      <w:r w:rsidRPr="00FB23AC">
        <w:rPr>
          <w:rFonts w:asciiTheme="majorHAnsi" w:eastAsia="Arial" w:hAnsiTheme="majorHAnsi" w:cs="Arial"/>
          <w:b/>
        </w:rPr>
        <w:t>sociati</w:t>
      </w:r>
      <w:r w:rsidRPr="00FB23AC">
        <w:rPr>
          <w:rFonts w:asciiTheme="majorHAnsi" w:eastAsia="Arial" w:hAnsiTheme="majorHAnsi" w:cs="Arial"/>
          <w:b/>
          <w:spacing w:val="1"/>
        </w:rPr>
        <w:t>o</w:t>
      </w:r>
      <w:r w:rsidRPr="00FB23AC">
        <w:rPr>
          <w:rFonts w:asciiTheme="majorHAnsi" w:eastAsia="Arial" w:hAnsiTheme="majorHAnsi" w:cs="Arial"/>
          <w:b/>
        </w:rPr>
        <w:t>n</w:t>
      </w:r>
      <w:r w:rsidRPr="00FB23AC">
        <w:rPr>
          <w:rFonts w:asciiTheme="majorHAnsi" w:eastAsia="Arial" w:hAnsiTheme="majorHAnsi" w:cs="Arial"/>
          <w:b/>
          <w:spacing w:val="-11"/>
        </w:rPr>
        <w:t xml:space="preserve"> </w:t>
      </w:r>
      <w:r w:rsidRPr="00FB23AC">
        <w:rPr>
          <w:rFonts w:asciiTheme="majorHAnsi" w:eastAsia="Arial" w:hAnsiTheme="majorHAnsi" w:cs="Arial"/>
          <w:b/>
        </w:rPr>
        <w:t>of</w:t>
      </w:r>
      <w:r w:rsidRPr="00FB23AC">
        <w:rPr>
          <w:rFonts w:asciiTheme="majorHAnsi" w:eastAsia="Arial" w:hAnsiTheme="majorHAnsi" w:cs="Arial"/>
          <w:b/>
          <w:spacing w:val="2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</w:rPr>
        <w:t>S</w:t>
      </w:r>
      <w:r w:rsidRPr="00FB23AC">
        <w:rPr>
          <w:rFonts w:asciiTheme="majorHAnsi" w:eastAsia="Arial" w:hAnsiTheme="majorHAnsi" w:cs="Arial"/>
          <w:b/>
        </w:rPr>
        <w:t>oc</w:t>
      </w:r>
      <w:r w:rsidRPr="00FB23AC">
        <w:rPr>
          <w:rFonts w:asciiTheme="majorHAnsi" w:eastAsia="Arial" w:hAnsiTheme="majorHAnsi" w:cs="Arial"/>
          <w:b/>
          <w:spacing w:val="2"/>
        </w:rPr>
        <w:t>i</w:t>
      </w:r>
      <w:r w:rsidRPr="00FB23AC">
        <w:rPr>
          <w:rFonts w:asciiTheme="majorHAnsi" w:eastAsia="Arial" w:hAnsiTheme="majorHAnsi" w:cs="Arial"/>
          <w:b/>
        </w:rPr>
        <w:t>al</w:t>
      </w:r>
      <w:r w:rsidRPr="00FB23AC">
        <w:rPr>
          <w:rFonts w:asciiTheme="majorHAnsi" w:eastAsia="Arial" w:hAnsiTheme="majorHAnsi" w:cs="Arial"/>
          <w:b/>
          <w:spacing w:val="-7"/>
        </w:rPr>
        <w:t xml:space="preserve"> </w:t>
      </w:r>
      <w:r w:rsidRPr="00FB23AC">
        <w:rPr>
          <w:rFonts w:asciiTheme="majorHAnsi" w:eastAsia="Arial" w:hAnsiTheme="majorHAnsi" w:cs="Arial"/>
          <w:b/>
          <w:spacing w:val="1"/>
        </w:rPr>
        <w:t>W</w:t>
      </w:r>
      <w:r w:rsidRPr="00FB23AC">
        <w:rPr>
          <w:rFonts w:asciiTheme="majorHAnsi" w:eastAsia="Arial" w:hAnsiTheme="majorHAnsi" w:cs="Arial"/>
          <w:b/>
        </w:rPr>
        <w:t>o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  <w:spacing w:val="2"/>
        </w:rPr>
        <w:t>k</w:t>
      </w:r>
      <w:r w:rsidRPr="00FB23AC">
        <w:rPr>
          <w:rFonts w:asciiTheme="majorHAnsi" w:eastAsia="Arial" w:hAnsiTheme="majorHAnsi" w:cs="Arial"/>
          <w:b/>
        </w:rPr>
        <w:t>e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</w:rPr>
        <w:t>s</w:t>
      </w:r>
    </w:p>
    <w:p w14:paraId="2526F69E" w14:textId="77777777" w:rsidR="00994731" w:rsidRPr="00FB23AC" w:rsidRDefault="00FB23AC">
      <w:pPr>
        <w:ind w:left="3993" w:right="6364"/>
        <w:jc w:val="center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spacing w:val="-1"/>
        </w:rPr>
        <w:t>S</w:t>
      </w:r>
      <w:r w:rsidRPr="00FB23AC">
        <w:rPr>
          <w:rFonts w:asciiTheme="majorHAnsi" w:eastAsia="Arial" w:hAnsiTheme="majorHAnsi" w:cs="Arial"/>
        </w:rPr>
        <w:t>tu</w:t>
      </w:r>
      <w:r w:rsidRPr="00FB23AC">
        <w:rPr>
          <w:rFonts w:asciiTheme="majorHAnsi" w:eastAsia="Arial" w:hAnsiTheme="majorHAnsi" w:cs="Arial"/>
          <w:spacing w:val="1"/>
        </w:rPr>
        <w:t>d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4"/>
          <w:w w:val="99"/>
        </w:rPr>
        <w:t>m</w:t>
      </w:r>
      <w:r w:rsidRPr="00FB23AC">
        <w:rPr>
          <w:rFonts w:asciiTheme="majorHAnsi" w:eastAsia="Arial" w:hAnsiTheme="majorHAnsi" w:cs="Arial"/>
          <w:w w:val="99"/>
        </w:rPr>
        <w:t>e</w:t>
      </w:r>
      <w:r w:rsidRPr="00FB23AC">
        <w:rPr>
          <w:rFonts w:asciiTheme="majorHAnsi" w:eastAsia="Arial" w:hAnsiTheme="majorHAnsi" w:cs="Arial"/>
          <w:spacing w:val="4"/>
          <w:w w:val="99"/>
        </w:rPr>
        <w:t>m</w:t>
      </w:r>
      <w:r w:rsidRPr="00FB23AC">
        <w:rPr>
          <w:rFonts w:asciiTheme="majorHAnsi" w:eastAsia="Arial" w:hAnsiTheme="majorHAnsi" w:cs="Arial"/>
          <w:w w:val="99"/>
        </w:rPr>
        <w:t>b</w:t>
      </w:r>
      <w:r w:rsidRPr="00FB23AC">
        <w:rPr>
          <w:rFonts w:asciiTheme="majorHAnsi" w:eastAsia="Arial" w:hAnsiTheme="majorHAnsi" w:cs="Arial"/>
          <w:spacing w:val="-1"/>
          <w:w w:val="99"/>
        </w:rPr>
        <w:t>e</w:t>
      </w:r>
      <w:r w:rsidRPr="00FB23AC">
        <w:rPr>
          <w:rFonts w:asciiTheme="majorHAnsi" w:eastAsia="Arial" w:hAnsiTheme="majorHAnsi" w:cs="Arial"/>
          <w:w w:val="99"/>
        </w:rPr>
        <w:t>r</w:t>
      </w:r>
    </w:p>
    <w:p w14:paraId="62CFC16C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573C24A6" w14:textId="77777777" w:rsidR="00994731" w:rsidRPr="00FB23AC" w:rsidRDefault="00994731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3956DB08" w14:textId="77777777" w:rsidR="00994731" w:rsidRPr="00FB23AC" w:rsidRDefault="00FB23AC">
      <w:pPr>
        <w:spacing w:line="220" w:lineRule="exact"/>
        <w:ind w:left="116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F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SS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spacing w:val="5"/>
          <w:position w:val="-1"/>
          <w:u w:color="000000"/>
        </w:rPr>
        <w:t>N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spacing w:val="-13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K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IL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spacing w:val="-7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U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spacing w:val="7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spacing w:val="-7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RY</w:t>
      </w:r>
    </w:p>
    <w:p w14:paraId="541D9CDE" w14:textId="77777777" w:rsidR="00994731" w:rsidRPr="00FB23AC" w:rsidRDefault="00994731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0F17DE1F" w14:textId="77777777" w:rsidR="00994731" w:rsidRPr="00FB23AC" w:rsidRDefault="00FB23AC">
      <w:pPr>
        <w:tabs>
          <w:tab w:val="left" w:pos="1500"/>
        </w:tabs>
        <w:spacing w:before="41" w:line="220" w:lineRule="exact"/>
        <w:ind w:left="1520" w:right="631" w:hanging="358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  <w:spacing w:val="4"/>
        </w:rPr>
        <w:t>W</w:t>
      </w:r>
      <w:r w:rsidRPr="00FB23AC">
        <w:rPr>
          <w:rFonts w:asciiTheme="majorHAnsi" w:eastAsia="Arial" w:hAnsiTheme="majorHAnsi" w:cs="Arial"/>
          <w:spacing w:val="-3"/>
        </w:rPr>
        <w:t>e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>ev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rs</w:t>
      </w:r>
      <w:r w:rsidRPr="00FB23AC">
        <w:rPr>
          <w:rFonts w:asciiTheme="majorHAnsi" w:eastAsia="Arial" w:hAnsiTheme="majorHAnsi" w:cs="Arial"/>
        </w:rPr>
        <w:t>ta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  <w:spacing w:val="2"/>
        </w:rPr>
        <w:t>d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</w:rPr>
        <w:t xml:space="preserve">of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</w:rPr>
        <w:t>work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h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a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li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 xml:space="preserve">o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orpor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te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nto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 xml:space="preserve">l </w:t>
      </w:r>
      <w:r w:rsidRPr="00FB23AC">
        <w:rPr>
          <w:rFonts w:asciiTheme="majorHAnsi" w:eastAsia="Arial" w:hAnsiTheme="majorHAnsi" w:cs="Arial"/>
        </w:rPr>
        <w:t>work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pra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e,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pro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</w:rPr>
        <w:t>en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hro</w:t>
      </w:r>
      <w:r w:rsidRPr="00FB23AC">
        <w:rPr>
          <w:rFonts w:asciiTheme="majorHAnsi" w:eastAsia="Arial" w:hAnsiTheme="majorHAnsi" w:cs="Arial"/>
          <w:spacing w:val="2"/>
        </w:rPr>
        <w:t>u</w:t>
      </w:r>
      <w:r w:rsidRPr="00FB23AC">
        <w:rPr>
          <w:rFonts w:asciiTheme="majorHAnsi" w:eastAsia="Arial" w:hAnsiTheme="majorHAnsi" w:cs="Arial"/>
        </w:rPr>
        <w:t>gh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ex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nt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p</w:t>
      </w:r>
      <w:r w:rsidRPr="00FB23AC">
        <w:rPr>
          <w:rFonts w:asciiTheme="majorHAnsi" w:eastAsia="Arial" w:hAnsiTheme="majorHAnsi" w:cs="Arial"/>
        </w:rPr>
        <w:t>er</w:t>
      </w:r>
      <w:r w:rsidRPr="00FB23AC">
        <w:rPr>
          <w:rFonts w:asciiTheme="majorHAnsi" w:eastAsia="Arial" w:hAnsiTheme="majorHAnsi" w:cs="Arial"/>
          <w:spacing w:val="2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p</w:t>
      </w:r>
      <w:r w:rsidRPr="00FB23AC">
        <w:rPr>
          <w:rFonts w:asciiTheme="majorHAnsi" w:eastAsia="Arial" w:hAnsiTheme="majorHAnsi" w:cs="Arial"/>
        </w:rPr>
        <w:t>orts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et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</w:rPr>
        <w:t>f p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3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ts</w:t>
      </w:r>
    </w:p>
    <w:p w14:paraId="21B10D33" w14:textId="77777777" w:rsidR="00994731" w:rsidRPr="00FB23AC" w:rsidRDefault="00FB23AC">
      <w:pPr>
        <w:tabs>
          <w:tab w:val="left" w:pos="1520"/>
        </w:tabs>
        <w:spacing w:before="15" w:line="220" w:lineRule="exact"/>
        <w:ind w:left="1522" w:right="611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  <w:spacing w:val="-1"/>
        </w:rPr>
        <w:t>S</w:t>
      </w:r>
      <w:r w:rsidRPr="00FB23AC">
        <w:rPr>
          <w:rFonts w:asciiTheme="majorHAnsi" w:eastAsia="Arial" w:hAnsiTheme="majorHAnsi" w:cs="Arial"/>
        </w:rPr>
        <w:t>tro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  <w:spacing w:val="3"/>
        </w:rPr>
        <w:t>k</w:t>
      </w:r>
      <w:r w:rsidRPr="00FB23AC">
        <w:rPr>
          <w:rFonts w:asciiTheme="majorHAnsi" w:eastAsia="Arial" w:hAnsiTheme="majorHAnsi" w:cs="Arial"/>
          <w:spacing w:val="-1"/>
        </w:rPr>
        <w:t>il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s d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-2"/>
        </w:rPr>
        <w:t>w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1"/>
        </w:rPr>
        <w:t>e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nt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ts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ur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  <w:spacing w:val="4"/>
        </w:rPr>
        <w:t>e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d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g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 xml:space="preserve"> 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3"/>
        </w:rPr>
        <w:t>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 group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rs</w:t>
      </w:r>
      <w:r w:rsidRPr="00FB23AC">
        <w:rPr>
          <w:rFonts w:asciiTheme="majorHAnsi" w:eastAsia="Arial" w:hAnsiTheme="majorHAnsi" w:cs="Arial"/>
        </w:rPr>
        <w:t>,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-3"/>
        </w:rPr>
        <w:t>w</w:t>
      </w:r>
      <w:r w:rsidRPr="00FB23AC">
        <w:rPr>
          <w:rFonts w:asciiTheme="majorHAnsi" w:eastAsia="Arial" w:hAnsiTheme="majorHAnsi" w:cs="Arial"/>
        </w:rPr>
        <w:t xml:space="preserve">ork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ll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-1"/>
        </w:rPr>
        <w:t>u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2"/>
        </w:rPr>
        <w:t>u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  <w:spacing w:val="-1"/>
        </w:rPr>
        <w:t>vi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ors</w:t>
      </w:r>
    </w:p>
    <w:p w14:paraId="20543160" w14:textId="77777777" w:rsidR="00994731" w:rsidRPr="00FB23AC" w:rsidRDefault="00FB23AC">
      <w:pPr>
        <w:tabs>
          <w:tab w:val="left" w:pos="1520"/>
        </w:tabs>
        <w:spacing w:before="16" w:line="220" w:lineRule="exact"/>
        <w:ind w:left="1522" w:right="548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</w:rPr>
        <w:t>Cap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ci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ef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iv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g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</w:rPr>
        <w:t>wn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d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2"/>
        </w:rPr>
        <w:t>l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-2"/>
        </w:rPr>
        <w:t>w</w:t>
      </w:r>
      <w:r w:rsidRPr="00FB23AC">
        <w:rPr>
          <w:rFonts w:asciiTheme="majorHAnsi" w:eastAsia="Arial" w:hAnsiTheme="majorHAnsi" w:cs="Arial"/>
          <w:spacing w:val="2"/>
        </w:rPr>
        <w:t>h</w:t>
      </w:r>
      <w:r w:rsidRPr="00FB23AC">
        <w:rPr>
          <w:rFonts w:asciiTheme="majorHAnsi" w:eastAsia="Arial" w:hAnsiTheme="majorHAnsi" w:cs="Arial"/>
        </w:rPr>
        <w:t>en wor</w:t>
      </w:r>
      <w:r w:rsidRPr="00FB23AC">
        <w:rPr>
          <w:rFonts w:asciiTheme="majorHAnsi" w:eastAsia="Arial" w:hAnsiTheme="majorHAnsi" w:cs="Arial"/>
          <w:spacing w:val="3"/>
        </w:rPr>
        <w:t>k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d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2"/>
        </w:rPr>
        <w:t>d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ne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g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1"/>
        </w:rPr>
        <w:t>h</w:t>
      </w:r>
      <w:r w:rsidRPr="00FB23AC">
        <w:rPr>
          <w:rFonts w:asciiTheme="majorHAnsi" w:eastAsia="Arial" w:hAnsiTheme="majorHAnsi" w:cs="Arial"/>
        </w:rPr>
        <w:t>er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da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 xml:space="preserve">or 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</w:rPr>
        <w:t>ort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q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4"/>
        </w:rPr>
        <w:t>b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F</w:t>
      </w:r>
      <w:r w:rsidRPr="00FB23AC">
        <w:rPr>
          <w:rFonts w:asciiTheme="majorHAnsi" w:eastAsia="Arial" w:hAnsiTheme="majorHAnsi" w:cs="Arial"/>
          <w:spacing w:val="2"/>
        </w:rPr>
        <w:t>i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no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1"/>
        </w:rPr>
        <w:t>u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ci</w:t>
      </w:r>
      <w:r w:rsidRPr="00FB23AC">
        <w:rPr>
          <w:rFonts w:asciiTheme="majorHAnsi" w:eastAsia="Arial" w:hAnsiTheme="majorHAnsi" w:cs="Arial"/>
        </w:rPr>
        <w:t>l</w:t>
      </w:r>
    </w:p>
    <w:p w14:paraId="58F6ED2A" w14:textId="77777777" w:rsidR="00994731" w:rsidRPr="00FB23AC" w:rsidRDefault="00FB23AC">
      <w:pPr>
        <w:tabs>
          <w:tab w:val="left" w:pos="1520"/>
        </w:tabs>
        <w:spacing w:before="17" w:line="220" w:lineRule="exact"/>
        <w:ind w:left="1522" w:right="1228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to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cc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2"/>
        </w:rPr>
        <w:t>d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th</w:t>
      </w:r>
      <w:r w:rsidRPr="00FB23AC">
        <w:rPr>
          <w:rFonts w:asciiTheme="majorHAnsi" w:eastAsia="Arial" w:hAnsiTheme="majorHAnsi" w:cs="Arial"/>
          <w:spacing w:val="1"/>
        </w:rPr>
        <w:t xml:space="preserve"> </w:t>
      </w:r>
      <w:r w:rsidRPr="00FB23AC">
        <w:rPr>
          <w:rFonts w:asciiTheme="majorHAnsi" w:eastAsia="Arial" w:hAnsiTheme="majorHAnsi" w:cs="Arial"/>
        </w:rPr>
        <w:t>pro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ss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2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AS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Code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of</w:t>
      </w:r>
      <w:r w:rsidRPr="00FB23AC">
        <w:rPr>
          <w:rFonts w:asciiTheme="majorHAnsi" w:eastAsia="Arial" w:hAnsiTheme="majorHAnsi" w:cs="Arial"/>
          <w:spacing w:val="-1"/>
        </w:rPr>
        <w:t xml:space="preserve"> E</w:t>
      </w:r>
      <w:r w:rsidRPr="00FB23AC">
        <w:rPr>
          <w:rFonts w:asciiTheme="majorHAnsi" w:eastAsia="Arial" w:hAnsiTheme="majorHAnsi" w:cs="Arial"/>
        </w:rPr>
        <w:t>th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u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ord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5"/>
        </w:rPr>
        <w:t>m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 xml:space="preserve">on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4"/>
        </w:rPr>
        <w:t>l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3"/>
        </w:rPr>
        <w:t>c</w:t>
      </w:r>
      <w:r w:rsidRPr="00FB23AC">
        <w:rPr>
          <w:rFonts w:asciiTheme="majorHAnsi" w:eastAsia="Arial" w:hAnsiTheme="majorHAnsi" w:cs="Arial"/>
          <w:spacing w:val="-1"/>
        </w:rPr>
        <w:t>li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nt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3"/>
        </w:rPr>
        <w:t>c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</w:p>
    <w:p w14:paraId="13F5546E" w14:textId="77777777" w:rsidR="00994731" w:rsidRPr="00FB23AC" w:rsidRDefault="00FB23AC">
      <w:pPr>
        <w:tabs>
          <w:tab w:val="left" w:pos="1520"/>
        </w:tabs>
        <w:spacing w:before="16" w:line="220" w:lineRule="exact"/>
        <w:ind w:left="1522" w:right="589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  <w:spacing w:val="1"/>
        </w:rPr>
        <w:t>O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ate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we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2"/>
        </w:rPr>
        <w:t>h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t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 xml:space="preserve">m </w:t>
      </w:r>
      <w:r w:rsidRPr="00FB23AC">
        <w:rPr>
          <w:rFonts w:asciiTheme="majorHAnsi" w:eastAsia="Arial" w:hAnsiTheme="majorHAnsi" w:cs="Arial"/>
          <w:spacing w:val="-1"/>
        </w:rPr>
        <w:t>s</w:t>
      </w:r>
      <w:r w:rsidRPr="00FB23AC">
        <w:rPr>
          <w:rFonts w:asciiTheme="majorHAnsi" w:eastAsia="Arial" w:hAnsiTheme="majorHAnsi" w:cs="Arial"/>
        </w:rPr>
        <w:t>et</w:t>
      </w:r>
      <w:r w:rsidRPr="00FB23AC">
        <w:rPr>
          <w:rFonts w:asciiTheme="majorHAnsi" w:eastAsia="Arial" w:hAnsiTheme="majorHAnsi" w:cs="Arial"/>
          <w:spacing w:val="-1"/>
        </w:rPr>
        <w:t>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g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,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3"/>
        </w:rPr>
        <w:t>k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re</w:t>
      </w:r>
      <w:r w:rsidRPr="00FB23AC">
        <w:rPr>
          <w:rFonts w:asciiTheme="majorHAnsi" w:eastAsia="Arial" w:hAnsiTheme="majorHAnsi" w:cs="Arial"/>
          <w:spacing w:val="3"/>
        </w:rPr>
        <w:t>s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si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li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3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d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u</w:t>
      </w:r>
      <w:r w:rsidRPr="00FB23AC">
        <w:rPr>
          <w:rFonts w:asciiTheme="majorHAnsi" w:eastAsia="Arial" w:hAnsiTheme="majorHAnsi" w:cs="Arial"/>
        </w:rPr>
        <w:t>al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ntr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b</w:t>
      </w:r>
      <w:r w:rsidRPr="00FB23AC">
        <w:rPr>
          <w:rFonts w:asciiTheme="majorHAnsi" w:eastAsia="Arial" w:hAnsiTheme="majorHAnsi" w:cs="Arial"/>
        </w:rPr>
        <w:t>ut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b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1"/>
        </w:rPr>
        <w:t>n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th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ot</w:t>
      </w:r>
      <w:r w:rsidRPr="00FB23AC">
        <w:rPr>
          <w:rFonts w:asciiTheme="majorHAnsi" w:eastAsia="Arial" w:hAnsiTheme="majorHAnsi" w:cs="Arial"/>
          <w:spacing w:val="-1"/>
        </w:rPr>
        <w:t>h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s throu</w:t>
      </w:r>
      <w:r w:rsidRPr="00FB23AC">
        <w:rPr>
          <w:rFonts w:asciiTheme="majorHAnsi" w:eastAsia="Arial" w:hAnsiTheme="majorHAnsi" w:cs="Arial"/>
          <w:spacing w:val="1"/>
        </w:rPr>
        <w:t>g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</w:p>
    <w:p w14:paraId="45B4B037" w14:textId="77777777" w:rsidR="00994731" w:rsidRPr="00FB23AC" w:rsidRDefault="00FB23AC">
      <w:pPr>
        <w:tabs>
          <w:tab w:val="left" w:pos="1520"/>
        </w:tabs>
        <w:spacing w:before="15" w:line="220" w:lineRule="exact"/>
        <w:ind w:left="1522" w:right="777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</w:rPr>
        <w:t>Ins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1"/>
        </w:rPr>
        <w:t>h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nto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ss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4"/>
        </w:rPr>
        <w:t>r</w:t>
      </w:r>
      <w:r w:rsidRPr="00FB23AC">
        <w:rPr>
          <w:rFonts w:asciiTheme="majorHAnsi" w:eastAsia="Arial" w:hAnsiTheme="majorHAnsi" w:cs="Arial"/>
          <w:spacing w:val="1"/>
        </w:rPr>
        <w:t>-</w:t>
      </w:r>
      <w:r w:rsidRPr="00FB23AC">
        <w:rPr>
          <w:rFonts w:asciiTheme="majorHAnsi" w:eastAsia="Arial" w:hAnsiTheme="majorHAnsi" w:cs="Arial"/>
          <w:spacing w:val="-1"/>
        </w:rPr>
        <w:t>li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u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h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ta</w:t>
      </w:r>
      <w:r w:rsidRPr="00FB23AC">
        <w:rPr>
          <w:rFonts w:asciiTheme="majorHAnsi" w:eastAsia="Arial" w:hAnsiTheme="majorHAnsi" w:cs="Arial"/>
          <w:spacing w:val="3"/>
        </w:rPr>
        <w:t>k</w:t>
      </w:r>
      <w:r w:rsidRPr="00FB23AC">
        <w:rPr>
          <w:rFonts w:asciiTheme="majorHAnsi" w:eastAsia="Arial" w:hAnsiTheme="majorHAnsi" w:cs="Arial"/>
        </w:rPr>
        <w:t>en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ts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se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er</w:t>
      </w:r>
      <w:r w:rsidRPr="00FB23AC">
        <w:rPr>
          <w:rFonts w:asciiTheme="majorHAnsi" w:eastAsia="Arial" w:hAnsiTheme="majorHAnsi" w:cs="Arial"/>
          <w:spacing w:val="2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1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d e</w:t>
      </w:r>
      <w:r w:rsidRPr="00FB23AC">
        <w:rPr>
          <w:rFonts w:asciiTheme="majorHAnsi" w:eastAsia="Arial" w:hAnsiTheme="majorHAnsi" w:cs="Arial"/>
          <w:spacing w:val="1"/>
        </w:rPr>
        <w:t>x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t Ce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tre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nk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pro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ss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21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2"/>
        </w:rPr>
        <w:t>g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1"/>
        </w:rPr>
        <w:t>si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  <w:spacing w:val="2"/>
        </w:rPr>
        <w:t>p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ic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s</w:t>
      </w:r>
    </w:p>
    <w:p w14:paraId="3FD906EC" w14:textId="77777777" w:rsidR="00994731" w:rsidRPr="00FB23AC" w:rsidRDefault="00994731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03EB5684" w14:textId="77777777" w:rsidR="00994731" w:rsidRPr="00FB23AC" w:rsidRDefault="00A023B8">
      <w:pPr>
        <w:ind w:left="56"/>
        <w:rPr>
          <w:rFonts w:asciiTheme="majorHAnsi" w:hAnsiTheme="majorHAnsi"/>
        </w:rPr>
        <w:sectPr w:rsidR="00994731" w:rsidRPr="00FB23AC">
          <w:pgSz w:w="11920" w:h="16840"/>
          <w:pgMar w:top="1280" w:right="0" w:bottom="0" w:left="0" w:header="720" w:footer="720" w:gutter="0"/>
          <w:cols w:space="720"/>
        </w:sectPr>
      </w:pPr>
      <w:r w:rsidRPr="00FB23AC">
        <w:rPr>
          <w:rFonts w:asciiTheme="majorHAnsi" w:hAnsiTheme="majorHAnsi"/>
        </w:rPr>
        <w:pict w14:anchorId="59478DF3">
          <v:shape id="_x0000_i1025" type="#_x0000_t75" style="width:590.25pt;height:59.25pt">
            <v:imagedata r:id="rId17" o:title=""/>
          </v:shape>
        </w:pict>
      </w:r>
    </w:p>
    <w:p w14:paraId="7662C411" w14:textId="77777777" w:rsidR="00994731" w:rsidRPr="00FB23AC" w:rsidRDefault="00FB23AC">
      <w:pPr>
        <w:spacing w:before="65" w:line="220" w:lineRule="exact"/>
        <w:ind w:left="182"/>
        <w:rPr>
          <w:rFonts w:asciiTheme="majorHAnsi" w:eastAsia="Arial" w:hAnsiTheme="majorHAnsi" w:cs="Arial"/>
        </w:rPr>
      </w:pPr>
      <w:r w:rsidRPr="00FB23AC">
        <w:rPr>
          <w:rFonts w:asciiTheme="majorHAnsi" w:hAnsiTheme="majorHAnsi"/>
        </w:rPr>
        <w:lastRenderedPageBreak/>
        <w:pict w14:anchorId="291D7D1E">
          <v:group id="_x0000_s1026" style="position:absolute;left:0;text-align:left;margin-left:18.2pt;margin-top:21.35pt;width:558.85pt;height:38.55pt;z-index:-251658240;mso-position-horizontal-relative:page;mso-position-vertical-relative:page" coordorigin="364,427" coordsize="11177,771">
            <v:shape id="_x0000_s1032" type="#_x0000_t75" style="position:absolute;left:372;top:470;width:11162;height:487">
              <v:imagedata r:id="rId5" o:title=""/>
            </v:shape>
            <v:shape id="_x0000_s1031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30" type="#_x0000_t75" style="position:absolute;left:1049;top:713;width:494;height:485">
              <v:imagedata r:id="rId18" o:title=""/>
            </v:shape>
            <v:shape id="_x0000_s1029" type="#_x0000_t75" style="position:absolute;left:1171;top:905;width:293;height:101">
              <v:imagedata r:id="rId7" o:title=""/>
            </v:shape>
            <v:shape id="_x0000_s1028" style="position:absolute;left:1051;top:678;width:490;height:481" coordorigin="1051,678" coordsize="490,481" path="m1051,918r245,241l1541,918,1296,678,1051,918xe" fillcolor="#004e85" stroked="f">
              <v:path arrowok="t"/>
            </v:shape>
            <v:shape id="_x0000_s1027" type="#_x0000_t75" style="position:absolute;left:1174;top:871;width:288;height:96">
              <v:imagedata r:id="rId8" o:title=""/>
            </v:shape>
            <w10:wrap anchorx="page" anchory="page"/>
          </v:group>
        </w:pic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spacing w:val="4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Y</w:t>
      </w:r>
      <w:r w:rsidRPr="00FB23AC">
        <w:rPr>
          <w:rFonts w:asciiTheme="majorHAnsi" w:eastAsia="Arial" w:hAnsiTheme="majorHAnsi" w:cs="Arial"/>
          <w:b/>
          <w:spacing w:val="4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spacing w:val="-2"/>
          <w:position w:val="-1"/>
          <w:u w:color="000000"/>
        </w:rPr>
        <w:t>N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spacing w:val="-12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HI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S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RY</w:t>
      </w:r>
    </w:p>
    <w:p w14:paraId="4608B045" w14:textId="77777777" w:rsidR="00994731" w:rsidRPr="00FB23AC" w:rsidRDefault="00994731">
      <w:pPr>
        <w:spacing w:before="9" w:line="180" w:lineRule="exact"/>
        <w:rPr>
          <w:rFonts w:asciiTheme="majorHAnsi" w:hAnsiTheme="majorHAnsi"/>
          <w:sz w:val="19"/>
          <w:szCs w:val="19"/>
        </w:rPr>
      </w:pPr>
    </w:p>
    <w:p w14:paraId="565F16B7" w14:textId="77777777" w:rsidR="00994731" w:rsidRPr="00FB23AC" w:rsidRDefault="00FB23AC">
      <w:pPr>
        <w:spacing w:before="34"/>
        <w:ind w:left="17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spacing w:val="1"/>
        </w:rPr>
        <w:t>J</w:t>
      </w:r>
      <w:r w:rsidRPr="00FB23AC">
        <w:rPr>
          <w:rFonts w:asciiTheme="majorHAnsi" w:eastAsia="Arial" w:hAnsiTheme="majorHAnsi" w:cs="Arial"/>
        </w:rPr>
        <w:t>un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</w:rPr>
        <w:t>2</w:t>
      </w:r>
      <w:r w:rsidRPr="00FB23AC">
        <w:rPr>
          <w:rFonts w:asciiTheme="majorHAnsi" w:eastAsia="Arial" w:hAnsiTheme="majorHAnsi" w:cs="Arial"/>
          <w:spacing w:val="2"/>
        </w:rPr>
        <w:t>0</w:t>
      </w:r>
      <w:r w:rsidRPr="00FB23AC">
        <w:rPr>
          <w:rFonts w:asciiTheme="majorHAnsi" w:eastAsia="Arial" w:hAnsiTheme="majorHAnsi" w:cs="Arial"/>
        </w:rPr>
        <w:t>09</w:t>
      </w:r>
      <w:r w:rsidRPr="00FB23AC">
        <w:rPr>
          <w:rFonts w:asciiTheme="majorHAnsi" w:eastAsia="Arial" w:hAnsiTheme="majorHAnsi" w:cs="Arial"/>
          <w:spacing w:val="1"/>
        </w:rPr>
        <w:t>-</w:t>
      </w:r>
      <w:r w:rsidRPr="00FB23AC">
        <w:rPr>
          <w:rFonts w:asciiTheme="majorHAnsi" w:eastAsia="Arial" w:hAnsiTheme="majorHAnsi" w:cs="Arial"/>
        </w:rPr>
        <w:t>Dec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2</w:t>
      </w:r>
      <w:r w:rsidRPr="00FB23AC">
        <w:rPr>
          <w:rFonts w:asciiTheme="majorHAnsi" w:eastAsia="Arial" w:hAnsiTheme="majorHAnsi" w:cs="Arial"/>
        </w:rPr>
        <w:t xml:space="preserve">010                  </w:t>
      </w:r>
      <w:r w:rsidRPr="00FB23AC">
        <w:rPr>
          <w:rFonts w:asciiTheme="majorHAnsi" w:eastAsia="Arial" w:hAnsiTheme="majorHAnsi" w:cs="Arial"/>
          <w:spacing w:val="38"/>
        </w:rPr>
        <w:t xml:space="preserve"> </w:t>
      </w:r>
      <w:r w:rsidRPr="00FB23AC">
        <w:rPr>
          <w:rFonts w:asciiTheme="majorHAnsi" w:eastAsia="Arial" w:hAnsiTheme="majorHAnsi" w:cs="Arial"/>
          <w:b/>
        </w:rPr>
        <w:t>C</w:t>
      </w:r>
      <w:r w:rsidRPr="00FB23AC">
        <w:rPr>
          <w:rFonts w:asciiTheme="majorHAnsi" w:eastAsia="Arial" w:hAnsiTheme="majorHAnsi" w:cs="Arial"/>
          <w:b/>
          <w:spacing w:val="1"/>
        </w:rPr>
        <w:t>u</w:t>
      </w:r>
      <w:r w:rsidRPr="00FB23AC">
        <w:rPr>
          <w:rFonts w:asciiTheme="majorHAnsi" w:eastAsia="Arial" w:hAnsiTheme="majorHAnsi" w:cs="Arial"/>
          <w:b/>
        </w:rPr>
        <w:t>st</w:t>
      </w:r>
      <w:r w:rsidRPr="00FB23AC">
        <w:rPr>
          <w:rFonts w:asciiTheme="majorHAnsi" w:eastAsia="Arial" w:hAnsiTheme="majorHAnsi" w:cs="Arial"/>
          <w:b/>
          <w:spacing w:val="1"/>
        </w:rPr>
        <w:t>o</w:t>
      </w:r>
      <w:r w:rsidRPr="00FB23AC">
        <w:rPr>
          <w:rFonts w:asciiTheme="majorHAnsi" w:eastAsia="Arial" w:hAnsiTheme="majorHAnsi" w:cs="Arial"/>
          <w:b/>
        </w:rPr>
        <w:t>mer</w:t>
      </w:r>
      <w:r w:rsidRPr="00FB23AC">
        <w:rPr>
          <w:rFonts w:asciiTheme="majorHAnsi" w:eastAsia="Arial" w:hAnsiTheme="majorHAnsi" w:cs="Arial"/>
          <w:b/>
          <w:spacing w:val="-8"/>
        </w:rPr>
        <w:t xml:space="preserve"> </w:t>
      </w:r>
      <w:r w:rsidRPr="00FB23AC">
        <w:rPr>
          <w:rFonts w:asciiTheme="majorHAnsi" w:eastAsia="Arial" w:hAnsiTheme="majorHAnsi" w:cs="Arial"/>
          <w:b/>
          <w:spacing w:val="-1"/>
        </w:rPr>
        <w:t>S</w:t>
      </w:r>
      <w:r w:rsidRPr="00FB23AC">
        <w:rPr>
          <w:rFonts w:asciiTheme="majorHAnsi" w:eastAsia="Arial" w:hAnsiTheme="majorHAnsi" w:cs="Arial"/>
          <w:b/>
          <w:spacing w:val="2"/>
        </w:rPr>
        <w:t>e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  <w:spacing w:val="2"/>
        </w:rPr>
        <w:t>v</w:t>
      </w:r>
      <w:r w:rsidRPr="00FB23AC">
        <w:rPr>
          <w:rFonts w:asciiTheme="majorHAnsi" w:eastAsia="Arial" w:hAnsiTheme="majorHAnsi" w:cs="Arial"/>
          <w:b/>
        </w:rPr>
        <w:t>ice</w:t>
      </w:r>
      <w:r w:rsidRPr="00FB23AC">
        <w:rPr>
          <w:rFonts w:asciiTheme="majorHAnsi" w:eastAsia="Arial" w:hAnsiTheme="majorHAnsi" w:cs="Arial"/>
          <w:b/>
          <w:spacing w:val="-8"/>
        </w:rPr>
        <w:t xml:space="preserve"> </w:t>
      </w:r>
      <w:r w:rsidRPr="00FB23AC">
        <w:rPr>
          <w:rFonts w:asciiTheme="majorHAnsi" w:eastAsia="Arial" w:hAnsiTheme="majorHAnsi" w:cs="Arial"/>
          <w:b/>
          <w:spacing w:val="1"/>
        </w:rPr>
        <w:t>Off</w:t>
      </w:r>
      <w:r w:rsidRPr="00FB23AC">
        <w:rPr>
          <w:rFonts w:asciiTheme="majorHAnsi" w:eastAsia="Arial" w:hAnsiTheme="majorHAnsi" w:cs="Arial"/>
          <w:b/>
        </w:rPr>
        <w:t>ic</w:t>
      </w:r>
      <w:r w:rsidRPr="00FB23AC">
        <w:rPr>
          <w:rFonts w:asciiTheme="majorHAnsi" w:eastAsia="Arial" w:hAnsiTheme="majorHAnsi" w:cs="Arial"/>
          <w:b/>
          <w:spacing w:val="-1"/>
        </w:rPr>
        <w:t>e</w:t>
      </w:r>
      <w:r w:rsidRPr="00FB23AC">
        <w:rPr>
          <w:rFonts w:asciiTheme="majorHAnsi" w:eastAsia="Arial" w:hAnsiTheme="majorHAnsi" w:cs="Arial"/>
          <w:b/>
        </w:rPr>
        <w:t>r</w:t>
      </w:r>
    </w:p>
    <w:p w14:paraId="18F7478B" w14:textId="77777777" w:rsidR="00994731" w:rsidRPr="00FB23AC" w:rsidRDefault="00FB23AC">
      <w:pPr>
        <w:ind w:left="3008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b/>
        </w:rPr>
        <w:t>Depart</w:t>
      </w:r>
      <w:r w:rsidRPr="00FB23AC">
        <w:rPr>
          <w:rFonts w:asciiTheme="majorHAnsi" w:eastAsia="Arial" w:hAnsiTheme="majorHAnsi" w:cs="Arial"/>
          <w:b/>
          <w:spacing w:val="1"/>
        </w:rPr>
        <w:t>m</w:t>
      </w:r>
      <w:r w:rsidRPr="00FB23AC">
        <w:rPr>
          <w:rFonts w:asciiTheme="majorHAnsi" w:eastAsia="Arial" w:hAnsiTheme="majorHAnsi" w:cs="Arial"/>
          <w:b/>
        </w:rPr>
        <w:t>ent</w:t>
      </w:r>
      <w:r w:rsidRPr="00FB23AC">
        <w:rPr>
          <w:rFonts w:asciiTheme="majorHAnsi" w:eastAsia="Arial" w:hAnsiTheme="majorHAnsi" w:cs="Arial"/>
          <w:b/>
          <w:spacing w:val="-10"/>
        </w:rPr>
        <w:t xml:space="preserve"> </w:t>
      </w:r>
      <w:r w:rsidRPr="00FB23AC">
        <w:rPr>
          <w:rFonts w:asciiTheme="majorHAnsi" w:eastAsia="Arial" w:hAnsiTheme="majorHAnsi" w:cs="Arial"/>
          <w:b/>
        </w:rPr>
        <w:t>of</w:t>
      </w:r>
      <w:r w:rsidRPr="00FB23AC">
        <w:rPr>
          <w:rFonts w:asciiTheme="majorHAnsi" w:eastAsia="Arial" w:hAnsiTheme="majorHAnsi" w:cs="Arial"/>
          <w:b/>
          <w:spacing w:val="-1"/>
        </w:rPr>
        <w:t xml:space="preserve"> </w:t>
      </w:r>
      <w:r w:rsidRPr="00FB23AC">
        <w:rPr>
          <w:rFonts w:asciiTheme="majorHAnsi" w:eastAsia="Arial" w:hAnsiTheme="majorHAnsi" w:cs="Arial"/>
          <w:b/>
        </w:rPr>
        <w:t>Hu</w:t>
      </w:r>
      <w:r w:rsidRPr="00FB23AC">
        <w:rPr>
          <w:rFonts w:asciiTheme="majorHAnsi" w:eastAsia="Arial" w:hAnsiTheme="majorHAnsi" w:cs="Arial"/>
          <w:b/>
          <w:spacing w:val="3"/>
        </w:rPr>
        <w:t>m</w:t>
      </w:r>
      <w:r w:rsidRPr="00FB23AC">
        <w:rPr>
          <w:rFonts w:asciiTheme="majorHAnsi" w:eastAsia="Arial" w:hAnsiTheme="majorHAnsi" w:cs="Arial"/>
          <w:b/>
        </w:rPr>
        <w:t>an</w:t>
      </w:r>
      <w:r w:rsidRPr="00FB23AC">
        <w:rPr>
          <w:rFonts w:asciiTheme="majorHAnsi" w:eastAsia="Arial" w:hAnsiTheme="majorHAnsi" w:cs="Arial"/>
          <w:b/>
          <w:spacing w:val="-7"/>
        </w:rPr>
        <w:t xml:space="preserve"> </w:t>
      </w:r>
      <w:r w:rsidRPr="00FB23AC">
        <w:rPr>
          <w:rFonts w:asciiTheme="majorHAnsi" w:eastAsia="Arial" w:hAnsiTheme="majorHAnsi" w:cs="Arial"/>
          <w:b/>
          <w:spacing w:val="1"/>
        </w:rPr>
        <w:t>S</w:t>
      </w:r>
      <w:r w:rsidRPr="00FB23AC">
        <w:rPr>
          <w:rFonts w:asciiTheme="majorHAnsi" w:eastAsia="Arial" w:hAnsiTheme="majorHAnsi" w:cs="Arial"/>
          <w:b/>
          <w:spacing w:val="2"/>
        </w:rPr>
        <w:t>e</w:t>
      </w:r>
      <w:r w:rsidRPr="00FB23AC">
        <w:rPr>
          <w:rFonts w:asciiTheme="majorHAnsi" w:eastAsia="Arial" w:hAnsiTheme="majorHAnsi" w:cs="Arial"/>
          <w:b/>
          <w:spacing w:val="-1"/>
        </w:rPr>
        <w:t>r</w:t>
      </w:r>
      <w:r w:rsidRPr="00FB23AC">
        <w:rPr>
          <w:rFonts w:asciiTheme="majorHAnsi" w:eastAsia="Arial" w:hAnsiTheme="majorHAnsi" w:cs="Arial"/>
          <w:b/>
          <w:spacing w:val="2"/>
        </w:rPr>
        <w:t>v</w:t>
      </w:r>
      <w:r w:rsidRPr="00FB23AC">
        <w:rPr>
          <w:rFonts w:asciiTheme="majorHAnsi" w:eastAsia="Arial" w:hAnsiTheme="majorHAnsi" w:cs="Arial"/>
          <w:b/>
        </w:rPr>
        <w:t>ic</w:t>
      </w:r>
      <w:r w:rsidRPr="00FB23AC">
        <w:rPr>
          <w:rFonts w:asciiTheme="majorHAnsi" w:eastAsia="Arial" w:hAnsiTheme="majorHAnsi" w:cs="Arial"/>
          <w:b/>
          <w:spacing w:val="-1"/>
        </w:rPr>
        <w:t>e</w:t>
      </w:r>
      <w:r w:rsidRPr="00FB23AC">
        <w:rPr>
          <w:rFonts w:asciiTheme="majorHAnsi" w:eastAsia="Arial" w:hAnsiTheme="majorHAnsi" w:cs="Arial"/>
          <w:b/>
        </w:rPr>
        <w:t>s</w:t>
      </w:r>
      <w:r w:rsidRPr="00FB23AC">
        <w:rPr>
          <w:rFonts w:asciiTheme="majorHAnsi" w:eastAsia="Arial" w:hAnsiTheme="majorHAnsi" w:cs="Arial"/>
          <w:b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3"/>
        </w:rPr>
        <w:t>(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</w:rPr>
        <w:t>ar</w:t>
      </w:r>
      <w:r w:rsidRPr="00FB23AC">
        <w:rPr>
          <w:rFonts w:asciiTheme="majorHAnsi" w:eastAsia="Arial" w:hAnsiTheme="majorHAnsi" w:cs="Arial"/>
          <w:spacing w:val="2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u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ntre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nk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g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3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</w:t>
      </w:r>
    </w:p>
    <w:p w14:paraId="618069E6" w14:textId="77777777" w:rsidR="00994731" w:rsidRPr="00FB23AC" w:rsidRDefault="00FB23AC">
      <w:pPr>
        <w:spacing w:before="3"/>
        <w:ind w:left="3008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North</w:t>
      </w:r>
      <w:r w:rsidRPr="00FB23AC">
        <w:rPr>
          <w:rFonts w:asciiTheme="majorHAnsi" w:eastAsia="Arial" w:hAnsiTheme="majorHAnsi" w:cs="Arial"/>
          <w:spacing w:val="-3"/>
        </w:rPr>
        <w:t>/</w:t>
      </w:r>
      <w:r w:rsidRPr="00FB23AC">
        <w:rPr>
          <w:rFonts w:asciiTheme="majorHAnsi" w:eastAsia="Arial" w:hAnsiTheme="majorHAnsi" w:cs="Arial"/>
          <w:spacing w:val="9"/>
        </w:rPr>
        <w:t>W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b</w:t>
      </w:r>
      <w:r w:rsidRPr="00FB23AC">
        <w:rPr>
          <w:rFonts w:asciiTheme="majorHAnsi" w:eastAsia="Arial" w:hAnsiTheme="majorHAnsi" w:cs="Arial"/>
        </w:rPr>
        <w:t>urbs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of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</w:rPr>
        <w:t>ur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</w:rPr>
        <w:t>e)</w:t>
      </w:r>
    </w:p>
    <w:p w14:paraId="166B848F" w14:textId="77777777" w:rsidR="00994731" w:rsidRPr="00FB23AC" w:rsidRDefault="00FB23AC">
      <w:pPr>
        <w:tabs>
          <w:tab w:val="left" w:pos="3420"/>
        </w:tabs>
        <w:spacing w:before="3"/>
        <w:ind w:left="3423" w:right="1056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</w:rPr>
        <w:t>In</w:t>
      </w:r>
      <w:r w:rsidRPr="00FB23AC">
        <w:rPr>
          <w:rFonts w:asciiTheme="majorHAnsi" w:eastAsia="Arial" w:hAnsiTheme="majorHAnsi" w:cs="Arial"/>
          <w:spacing w:val="-1"/>
        </w:rPr>
        <w:t>t</w:t>
      </w:r>
      <w:r w:rsidRPr="00FB23AC">
        <w:rPr>
          <w:rFonts w:asciiTheme="majorHAnsi" w:eastAsia="Arial" w:hAnsiTheme="majorHAnsi" w:cs="Arial"/>
        </w:rPr>
        <w:t>er</w:t>
      </w:r>
      <w:r w:rsidRPr="00FB23AC">
        <w:rPr>
          <w:rFonts w:asciiTheme="majorHAnsi" w:eastAsia="Arial" w:hAnsiTheme="majorHAnsi" w:cs="Arial"/>
          <w:spacing w:val="2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ts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ss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2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li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pro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  <w:spacing w:val="2"/>
        </w:rPr>
        <w:t>p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ic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 xml:space="preserve">ge 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1"/>
        </w:rPr>
        <w:t>si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Fa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9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ss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</w:rPr>
        <w:t>so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uri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pa</w:t>
      </w:r>
      <w:r w:rsidRPr="00FB23AC">
        <w:rPr>
          <w:rFonts w:asciiTheme="majorHAnsi" w:eastAsia="Arial" w:hAnsiTheme="majorHAnsi" w:cs="Arial"/>
          <w:spacing w:val="-6"/>
        </w:rPr>
        <w:t>y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2"/>
        </w:rPr>
        <w:t>en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,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 xml:space="preserve">n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3"/>
        </w:rPr>
        <w:t>o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li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-2"/>
        </w:rPr>
        <w:t>w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th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-2"/>
        </w:rPr>
        <w:t>w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al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g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</w:rPr>
        <w:t>ern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3"/>
        </w:rPr>
        <w:t>c</w:t>
      </w:r>
      <w:r w:rsidRPr="00FB23AC">
        <w:rPr>
          <w:rFonts w:asciiTheme="majorHAnsi" w:eastAsia="Arial" w:hAnsiTheme="majorHAnsi" w:cs="Arial"/>
        </w:rPr>
        <w:t>y</w:t>
      </w:r>
    </w:p>
    <w:p w14:paraId="35C919EC" w14:textId="77777777" w:rsidR="00994731" w:rsidRPr="00FB23AC" w:rsidRDefault="00FB23AC">
      <w:pPr>
        <w:tabs>
          <w:tab w:val="left" w:pos="3420"/>
        </w:tabs>
        <w:spacing w:before="20" w:line="220" w:lineRule="exact"/>
        <w:ind w:left="3423" w:right="1752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  <w:spacing w:val="-19"/>
        </w:rPr>
        <w:t>T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3"/>
        </w:rPr>
        <w:t>a</w:t>
      </w: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3"/>
        </w:rPr>
        <w:t>e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r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of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bil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  <w:spacing w:val="-1"/>
        </w:rPr>
        <w:t>vi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t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 xml:space="preserve">d 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a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5"/>
        </w:rPr>
        <w:t>c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Q&amp;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5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5"/>
        </w:rPr>
        <w:t>m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s</w:t>
      </w:r>
    </w:p>
    <w:p w14:paraId="7EF44082" w14:textId="77777777" w:rsidR="00994731" w:rsidRPr="00FB23AC" w:rsidRDefault="00994731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B5BA9E4" w14:textId="77777777" w:rsidR="00994731" w:rsidRPr="00FB23AC" w:rsidRDefault="00FB23AC">
      <w:pPr>
        <w:ind w:left="17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2</w:t>
      </w:r>
      <w:r w:rsidRPr="00FB23AC">
        <w:rPr>
          <w:rFonts w:asciiTheme="majorHAnsi" w:eastAsia="Arial" w:hAnsiTheme="majorHAnsi" w:cs="Arial"/>
          <w:spacing w:val="3"/>
        </w:rPr>
        <w:t>0</w:t>
      </w:r>
      <w:r w:rsidRPr="00FB23AC">
        <w:rPr>
          <w:rFonts w:asciiTheme="majorHAnsi" w:eastAsia="Arial" w:hAnsiTheme="majorHAnsi" w:cs="Arial"/>
        </w:rPr>
        <w:t>07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1"/>
        </w:rPr>
        <w:t xml:space="preserve"> J</w:t>
      </w:r>
      <w:r w:rsidRPr="00FB23AC">
        <w:rPr>
          <w:rFonts w:asciiTheme="majorHAnsi" w:eastAsia="Arial" w:hAnsiTheme="majorHAnsi" w:cs="Arial"/>
        </w:rPr>
        <w:t>un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20</w:t>
      </w:r>
      <w:r w:rsidRPr="00FB23AC">
        <w:rPr>
          <w:rFonts w:asciiTheme="majorHAnsi" w:eastAsia="Arial" w:hAnsiTheme="majorHAnsi" w:cs="Arial"/>
          <w:spacing w:val="2"/>
        </w:rPr>
        <w:t>0</w:t>
      </w:r>
      <w:r w:rsidRPr="00FB23AC">
        <w:rPr>
          <w:rFonts w:asciiTheme="majorHAnsi" w:eastAsia="Arial" w:hAnsiTheme="majorHAnsi" w:cs="Arial"/>
        </w:rPr>
        <w:t xml:space="preserve">9               </w:t>
      </w:r>
      <w:r w:rsidRPr="00FB23AC">
        <w:rPr>
          <w:rFonts w:asciiTheme="majorHAnsi" w:eastAsia="Arial" w:hAnsiTheme="majorHAnsi" w:cs="Arial"/>
          <w:spacing w:val="24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trat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O</w:t>
      </w:r>
      <w:r w:rsidRPr="00FB23AC">
        <w:rPr>
          <w:rFonts w:asciiTheme="majorHAnsi" w:eastAsia="Arial" w:hAnsiTheme="majorHAnsi" w:cs="Arial"/>
          <w:spacing w:val="2"/>
        </w:rPr>
        <w:t>ff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er,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More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4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2"/>
        </w:rPr>
        <w:t>o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1"/>
        </w:rPr>
        <w:t>ci</w:t>
      </w:r>
      <w:r w:rsidRPr="00FB23AC">
        <w:rPr>
          <w:rFonts w:asciiTheme="majorHAnsi" w:eastAsia="Arial" w:hAnsiTheme="majorHAnsi" w:cs="Arial"/>
        </w:rPr>
        <w:t>l</w:t>
      </w:r>
    </w:p>
    <w:p w14:paraId="06919AF9" w14:textId="77777777" w:rsidR="00994731" w:rsidRPr="00FB23AC" w:rsidRDefault="00994731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AF301C6" w14:textId="77777777" w:rsidR="00994731" w:rsidRPr="00FB23AC" w:rsidRDefault="00FB23AC">
      <w:pPr>
        <w:ind w:left="17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Nov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20</w:t>
      </w:r>
      <w:r w:rsidRPr="00FB23AC">
        <w:rPr>
          <w:rFonts w:asciiTheme="majorHAnsi" w:eastAsia="Arial" w:hAnsiTheme="majorHAnsi" w:cs="Arial"/>
          <w:spacing w:val="2"/>
        </w:rPr>
        <w:t>0</w:t>
      </w:r>
      <w:r w:rsidRPr="00FB23AC">
        <w:rPr>
          <w:rFonts w:asciiTheme="majorHAnsi" w:eastAsia="Arial" w:hAnsiTheme="majorHAnsi" w:cs="Arial"/>
        </w:rPr>
        <w:t>6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1"/>
        </w:rPr>
        <w:t xml:space="preserve"> </w:t>
      </w: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2</w:t>
      </w:r>
      <w:r w:rsidRPr="00FB23AC">
        <w:rPr>
          <w:rFonts w:asciiTheme="majorHAnsi" w:eastAsia="Arial" w:hAnsiTheme="majorHAnsi" w:cs="Arial"/>
        </w:rPr>
        <w:t xml:space="preserve">007               </w:t>
      </w:r>
      <w:r w:rsidRPr="00FB23AC">
        <w:rPr>
          <w:rFonts w:asciiTheme="majorHAnsi" w:eastAsia="Arial" w:hAnsiTheme="majorHAnsi" w:cs="Arial"/>
          <w:spacing w:val="26"/>
        </w:rPr>
        <w:t xml:space="preserve"> </w:t>
      </w:r>
      <w:r w:rsidRPr="00FB23AC">
        <w:rPr>
          <w:rFonts w:asciiTheme="majorHAnsi" w:eastAsia="Arial" w:hAnsiTheme="majorHAnsi" w:cs="Arial"/>
        </w:rPr>
        <w:t>Re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t,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e</w:t>
      </w:r>
      <w:r w:rsidRPr="00FB23AC">
        <w:rPr>
          <w:rFonts w:asciiTheme="majorHAnsi" w:eastAsia="Arial" w:hAnsiTheme="majorHAnsi" w:cs="Arial"/>
        </w:rPr>
        <w:t>wport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ic</w:t>
      </w:r>
      <w:r w:rsidRPr="00FB23AC">
        <w:rPr>
          <w:rFonts w:asciiTheme="majorHAnsi" w:eastAsia="Arial" w:hAnsiTheme="majorHAnsi" w:cs="Arial"/>
        </w:rPr>
        <w:t>al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nt</w:t>
      </w:r>
      <w:r w:rsidRPr="00FB23AC">
        <w:rPr>
          <w:rFonts w:asciiTheme="majorHAnsi" w:eastAsia="Arial" w:hAnsiTheme="majorHAnsi" w:cs="Arial"/>
          <w:spacing w:val="3"/>
        </w:rPr>
        <w:t>r</w:t>
      </w:r>
      <w:r w:rsidRPr="00FB23AC">
        <w:rPr>
          <w:rFonts w:asciiTheme="majorHAnsi" w:eastAsia="Arial" w:hAnsiTheme="majorHAnsi" w:cs="Arial"/>
        </w:rPr>
        <w:t>e</w:t>
      </w:r>
    </w:p>
    <w:p w14:paraId="7797CF0F" w14:textId="77777777" w:rsidR="00994731" w:rsidRPr="00FB23AC" w:rsidRDefault="00994731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5EF7341" w14:textId="77777777" w:rsidR="00994731" w:rsidRPr="00FB23AC" w:rsidRDefault="00FB23AC">
      <w:pPr>
        <w:ind w:left="17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ug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20</w:t>
      </w:r>
      <w:r w:rsidRPr="00FB23AC">
        <w:rPr>
          <w:rFonts w:asciiTheme="majorHAnsi" w:eastAsia="Arial" w:hAnsiTheme="majorHAnsi" w:cs="Arial"/>
          <w:spacing w:val="2"/>
        </w:rPr>
        <w:t>0</w:t>
      </w:r>
      <w:r w:rsidRPr="00FB23AC">
        <w:rPr>
          <w:rFonts w:asciiTheme="majorHAnsi" w:eastAsia="Arial" w:hAnsiTheme="majorHAnsi" w:cs="Arial"/>
        </w:rPr>
        <w:t>4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Oc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20</w:t>
      </w:r>
      <w:r w:rsidRPr="00FB23AC">
        <w:rPr>
          <w:rFonts w:asciiTheme="majorHAnsi" w:eastAsia="Arial" w:hAnsiTheme="majorHAnsi" w:cs="Arial"/>
          <w:spacing w:val="2"/>
        </w:rPr>
        <w:t>0</w:t>
      </w:r>
      <w:r w:rsidRPr="00FB23AC">
        <w:rPr>
          <w:rFonts w:asciiTheme="majorHAnsi" w:eastAsia="Arial" w:hAnsiTheme="majorHAnsi" w:cs="Arial"/>
        </w:rPr>
        <w:t xml:space="preserve">6                </w:t>
      </w:r>
      <w:r w:rsidRPr="00FB23AC">
        <w:rPr>
          <w:rFonts w:asciiTheme="majorHAnsi" w:eastAsia="Arial" w:hAnsiTheme="majorHAnsi" w:cs="Arial"/>
          <w:spacing w:val="2"/>
        </w:rPr>
        <w:t xml:space="preserve"> </w:t>
      </w:r>
      <w:r w:rsidRPr="00FB23AC">
        <w:rPr>
          <w:rFonts w:asciiTheme="majorHAnsi" w:eastAsia="Arial" w:hAnsiTheme="majorHAnsi" w:cs="Arial"/>
        </w:rPr>
        <w:t>Ret</w:t>
      </w:r>
      <w:r w:rsidRPr="00FB23AC">
        <w:rPr>
          <w:rFonts w:asciiTheme="majorHAnsi" w:eastAsia="Arial" w:hAnsiTheme="majorHAnsi" w:cs="Arial"/>
          <w:spacing w:val="1"/>
        </w:rPr>
        <w:t>a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1"/>
        </w:rPr>
        <w:t>ss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t,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3"/>
        </w:rPr>
        <w:t>T</w:t>
      </w:r>
      <w:r w:rsidRPr="00FB23AC">
        <w:rPr>
          <w:rFonts w:asciiTheme="majorHAnsi" w:eastAsia="Arial" w:hAnsiTheme="majorHAnsi" w:cs="Arial"/>
        </w:rPr>
        <w:t>arget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1"/>
        </w:rPr>
        <w:t xml:space="preserve"> v</w:t>
      </w:r>
      <w:r w:rsidRPr="00FB23AC">
        <w:rPr>
          <w:rFonts w:asciiTheme="majorHAnsi" w:eastAsia="Arial" w:hAnsiTheme="majorHAnsi" w:cs="Arial"/>
        </w:rPr>
        <w:t>ari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</w:rPr>
        <w:t>us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tores</w:t>
      </w:r>
    </w:p>
    <w:p w14:paraId="1E254162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164A0BFE" w14:textId="77777777" w:rsidR="00994731" w:rsidRPr="00FB23AC" w:rsidRDefault="00994731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31BADC60" w14:textId="77777777" w:rsidR="00994731" w:rsidRPr="00FB23AC" w:rsidRDefault="00FB23AC">
      <w:pPr>
        <w:spacing w:line="220" w:lineRule="exact"/>
        <w:ind w:left="18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V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LUN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EE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RING</w:t>
      </w:r>
      <w:r w:rsidRPr="00FB23AC">
        <w:rPr>
          <w:rFonts w:asciiTheme="majorHAnsi" w:eastAsia="Arial" w:hAnsiTheme="majorHAnsi" w:cs="Arial"/>
          <w:b/>
          <w:spacing w:val="-11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N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D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C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MM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UN</w:t>
      </w:r>
      <w:r w:rsidRPr="00FB23AC">
        <w:rPr>
          <w:rFonts w:asciiTheme="majorHAnsi" w:eastAsia="Arial" w:hAnsiTheme="majorHAnsi" w:cs="Arial"/>
          <w:b/>
          <w:spacing w:val="-2"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Y</w:t>
      </w:r>
      <w:r w:rsidRPr="00FB23AC">
        <w:rPr>
          <w:rFonts w:asciiTheme="majorHAnsi" w:eastAsia="Arial" w:hAnsiTheme="majorHAnsi" w:cs="Arial"/>
          <w:b/>
          <w:spacing w:val="-12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IN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V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VE</w:t>
      </w:r>
      <w:r w:rsidRPr="00FB23AC">
        <w:rPr>
          <w:rFonts w:asciiTheme="majorHAnsi" w:eastAsia="Arial" w:hAnsiTheme="majorHAnsi" w:cs="Arial"/>
          <w:b/>
          <w:spacing w:val="4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NT</w:t>
      </w:r>
    </w:p>
    <w:p w14:paraId="68A52531" w14:textId="77777777" w:rsidR="00994731" w:rsidRPr="00FB23AC" w:rsidRDefault="00994731">
      <w:pPr>
        <w:spacing w:before="2" w:line="200" w:lineRule="exact"/>
        <w:rPr>
          <w:rFonts w:asciiTheme="majorHAnsi" w:hAnsiTheme="majorHAnsi"/>
        </w:rPr>
      </w:pPr>
    </w:p>
    <w:p w14:paraId="2290AC3C" w14:textId="77777777" w:rsidR="00994731" w:rsidRPr="00FB23AC" w:rsidRDefault="00FB23AC">
      <w:pPr>
        <w:spacing w:before="34"/>
        <w:ind w:left="17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201</w:t>
      </w:r>
      <w:r w:rsidRPr="00FB23AC">
        <w:rPr>
          <w:rFonts w:asciiTheme="majorHAnsi" w:eastAsia="Arial" w:hAnsiTheme="majorHAnsi" w:cs="Arial"/>
          <w:spacing w:val="2"/>
        </w:rPr>
        <w:t>2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ur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 xml:space="preserve">t                           </w:t>
      </w:r>
      <w:r w:rsidRPr="00FB23AC">
        <w:rPr>
          <w:rFonts w:asciiTheme="majorHAnsi" w:eastAsia="Arial" w:hAnsiTheme="majorHAnsi" w:cs="Arial"/>
          <w:spacing w:val="49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9"/>
        </w:rPr>
        <w:t xml:space="preserve"> </w:t>
      </w:r>
      <w:r w:rsidRPr="00FB23AC">
        <w:rPr>
          <w:rFonts w:asciiTheme="majorHAnsi" w:eastAsia="Arial" w:hAnsiTheme="majorHAnsi" w:cs="Arial"/>
          <w:spacing w:val="11"/>
        </w:rPr>
        <w:t>W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ll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ei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  <w:spacing w:val="2"/>
        </w:rPr>
        <w:t>og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am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u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l</w:t>
      </w:r>
    </w:p>
    <w:p w14:paraId="232C2EB3" w14:textId="77777777" w:rsidR="00994731" w:rsidRPr="00FB23AC" w:rsidRDefault="00FB23AC">
      <w:pPr>
        <w:tabs>
          <w:tab w:val="left" w:pos="3420"/>
        </w:tabs>
        <w:spacing w:before="2"/>
        <w:ind w:left="3423" w:right="928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  <w:spacing w:val="-1"/>
        </w:rPr>
        <w:t>S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u</w:t>
      </w:r>
      <w:r w:rsidRPr="00FB23AC">
        <w:rPr>
          <w:rFonts w:asciiTheme="majorHAnsi" w:eastAsia="Arial" w:hAnsiTheme="majorHAnsi" w:cs="Arial"/>
          <w:spacing w:val="1"/>
        </w:rPr>
        <w:t>rc</w:t>
      </w:r>
      <w:r w:rsidRPr="00FB23AC">
        <w:rPr>
          <w:rFonts w:asciiTheme="majorHAnsi" w:eastAsia="Arial" w:hAnsiTheme="majorHAnsi" w:cs="Arial"/>
        </w:rPr>
        <w:t>ed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ta</w:t>
      </w:r>
      <w:r w:rsidRPr="00FB23AC">
        <w:rPr>
          <w:rFonts w:asciiTheme="majorHAnsi" w:eastAsia="Arial" w:hAnsiTheme="majorHAnsi" w:cs="Arial"/>
          <w:spacing w:val="1"/>
        </w:rPr>
        <w:t>bl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</w:rPr>
        <w:t>so</w:t>
      </w:r>
      <w:r w:rsidRPr="00FB23AC">
        <w:rPr>
          <w:rFonts w:asciiTheme="majorHAnsi" w:eastAsia="Arial" w:hAnsiTheme="majorHAnsi" w:cs="Arial"/>
          <w:spacing w:val="3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al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</w:rPr>
        <w:t>act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r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3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 xml:space="preserve">of 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al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F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p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8"/>
        </w:rPr>
        <w:t>y</w:t>
      </w:r>
      <w:r w:rsidRPr="00FB23AC">
        <w:rPr>
          <w:rFonts w:asciiTheme="majorHAnsi" w:eastAsia="Arial" w:hAnsiTheme="majorHAnsi" w:cs="Arial"/>
        </w:rPr>
        <w:t>,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2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d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9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of</w:t>
      </w:r>
      <w:r w:rsidRPr="00FB23AC">
        <w:rPr>
          <w:rFonts w:asciiTheme="majorHAnsi" w:eastAsia="Arial" w:hAnsiTheme="majorHAnsi" w:cs="Arial"/>
          <w:spacing w:val="1"/>
        </w:rPr>
        <w:t>f</w:t>
      </w:r>
      <w:r w:rsidRPr="00FB23AC">
        <w:rPr>
          <w:rFonts w:asciiTheme="majorHAnsi" w:eastAsia="Arial" w:hAnsiTheme="majorHAnsi" w:cs="Arial"/>
        </w:rPr>
        <w:t>ee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ub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x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  <w:spacing w:val="1"/>
        </w:rPr>
        <w:t>rc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g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u</w:t>
      </w:r>
      <w:r w:rsidRPr="00FB23AC">
        <w:rPr>
          <w:rFonts w:asciiTheme="majorHAnsi" w:eastAsia="Arial" w:hAnsiTheme="majorHAnsi" w:cs="Arial"/>
        </w:rPr>
        <w:t>p</w:t>
      </w:r>
    </w:p>
    <w:p w14:paraId="710845A4" w14:textId="77777777" w:rsidR="00994731" w:rsidRPr="00FB23AC" w:rsidRDefault="00FB23AC">
      <w:pPr>
        <w:spacing w:before="2"/>
        <w:ind w:left="3063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FB23A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FB23AC">
        <w:rPr>
          <w:rFonts w:asciiTheme="majorHAnsi" w:eastAsia="Arial" w:hAnsiTheme="majorHAnsi" w:cs="Arial"/>
        </w:rPr>
        <w:t>M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b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r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of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-1"/>
        </w:rPr>
        <w:t>u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tt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2</w:t>
      </w:r>
      <w:r w:rsidRPr="00FB23AC">
        <w:rPr>
          <w:rFonts w:asciiTheme="majorHAnsi" w:eastAsia="Arial" w:hAnsiTheme="majorHAnsi" w:cs="Arial"/>
          <w:spacing w:val="2"/>
        </w:rPr>
        <w:t>01</w:t>
      </w:r>
      <w:r w:rsidRPr="00FB23AC">
        <w:rPr>
          <w:rFonts w:asciiTheme="majorHAnsi" w:eastAsia="Arial" w:hAnsiTheme="majorHAnsi" w:cs="Arial"/>
        </w:rPr>
        <w:t>3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tur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12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-1"/>
        </w:rPr>
        <w:t>ni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y</w:t>
      </w:r>
    </w:p>
    <w:p w14:paraId="6564A2C1" w14:textId="77777777" w:rsidR="00994731" w:rsidRPr="00FB23AC" w:rsidRDefault="00FB23AC">
      <w:pPr>
        <w:spacing w:line="220" w:lineRule="exact"/>
        <w:ind w:left="3423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Fe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</w:rPr>
        <w:t>al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1"/>
        </w:rPr>
        <w:t>e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-1"/>
        </w:rPr>
        <w:t>d</w:t>
      </w:r>
      <w:r w:rsidRPr="00FB23AC">
        <w:rPr>
          <w:rFonts w:asciiTheme="majorHAnsi" w:eastAsia="Arial" w:hAnsiTheme="majorHAnsi" w:cs="Arial"/>
        </w:rPr>
        <w:t>er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of F</w:t>
      </w:r>
      <w:r w:rsidRPr="00FB23AC">
        <w:rPr>
          <w:rFonts w:asciiTheme="majorHAnsi" w:eastAsia="Arial" w:hAnsiTheme="majorHAnsi" w:cs="Arial"/>
          <w:spacing w:val="2"/>
        </w:rPr>
        <w:t>i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no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</w:rPr>
        <w:t>Co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tt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0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ts</w:t>
      </w:r>
    </w:p>
    <w:p w14:paraId="60C4C1D1" w14:textId="77777777" w:rsidR="00994731" w:rsidRPr="00FB23AC" w:rsidRDefault="00994731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74C6ADB" w14:textId="77777777" w:rsidR="00994731" w:rsidRPr="00FB23AC" w:rsidRDefault="00FB23AC">
      <w:pPr>
        <w:ind w:left="170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</w:rPr>
        <w:t>2013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–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ur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</w:rPr>
        <w:t xml:space="preserve">                          </w:t>
      </w:r>
      <w:r w:rsidRPr="00FB23AC">
        <w:rPr>
          <w:rFonts w:asciiTheme="majorHAnsi" w:eastAsia="Arial" w:hAnsiTheme="majorHAnsi" w:cs="Arial"/>
          <w:spacing w:val="49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  <w:spacing w:val="-1"/>
        </w:rPr>
        <w:t>z</w:t>
      </w:r>
      <w:r w:rsidRPr="00FB23AC">
        <w:rPr>
          <w:rFonts w:asciiTheme="majorHAnsi" w:eastAsia="Arial" w:hAnsiTheme="majorHAnsi" w:cs="Arial"/>
          <w:spacing w:val="2"/>
        </w:rPr>
        <w:t>e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A</w:t>
      </w:r>
      <w:r w:rsidRPr="00FB23AC">
        <w:rPr>
          <w:rFonts w:asciiTheme="majorHAnsi" w:eastAsia="Arial" w:hAnsiTheme="majorHAnsi" w:cs="Arial"/>
          <w:spacing w:val="2"/>
        </w:rPr>
        <w:t>d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3"/>
        </w:rPr>
        <w:t>c</w:t>
      </w:r>
      <w:r w:rsidRPr="00FB23AC">
        <w:rPr>
          <w:rFonts w:asciiTheme="majorHAnsi" w:eastAsia="Arial" w:hAnsiTheme="majorHAnsi" w:cs="Arial"/>
        </w:rPr>
        <w:t>y</w:t>
      </w:r>
      <w:r w:rsidRPr="00FB23AC">
        <w:rPr>
          <w:rFonts w:asciiTheme="majorHAnsi" w:eastAsia="Arial" w:hAnsiTheme="majorHAnsi" w:cs="Arial"/>
          <w:spacing w:val="-15"/>
        </w:rPr>
        <w:t xml:space="preserve"> </w:t>
      </w:r>
      <w:r w:rsidRPr="00FB23AC">
        <w:rPr>
          <w:rFonts w:asciiTheme="majorHAnsi" w:eastAsia="Arial" w:hAnsiTheme="majorHAnsi" w:cs="Arial"/>
          <w:spacing w:val="9"/>
        </w:rPr>
        <w:t>W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t</w:t>
      </w:r>
    </w:p>
    <w:p w14:paraId="49AC3E08" w14:textId="77777777" w:rsidR="00994731" w:rsidRPr="00FB23AC" w:rsidRDefault="00FB23AC">
      <w:pPr>
        <w:tabs>
          <w:tab w:val="left" w:pos="3420"/>
        </w:tabs>
        <w:ind w:left="3423" w:right="1170" w:hanging="360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</w:rPr>
        <w:tab/>
      </w:r>
      <w:r w:rsidRPr="00FB23AC">
        <w:rPr>
          <w:rFonts w:asciiTheme="majorHAnsi" w:eastAsia="Arial" w:hAnsiTheme="majorHAnsi" w:cs="Arial"/>
          <w:spacing w:val="-1"/>
        </w:rPr>
        <w:t>S</w:t>
      </w:r>
      <w:r w:rsidRPr="00FB23AC">
        <w:rPr>
          <w:rFonts w:asciiTheme="majorHAnsi" w:eastAsia="Arial" w:hAnsiTheme="majorHAnsi" w:cs="Arial"/>
        </w:rPr>
        <w:t>u</w:t>
      </w:r>
      <w:r w:rsidRPr="00FB23AC">
        <w:rPr>
          <w:rFonts w:asciiTheme="majorHAnsi" w:eastAsia="Arial" w:hAnsiTheme="majorHAnsi" w:cs="Arial"/>
          <w:spacing w:val="1"/>
        </w:rPr>
        <w:t>p</w:t>
      </w:r>
      <w:r w:rsidRPr="00FB23AC">
        <w:rPr>
          <w:rFonts w:asciiTheme="majorHAnsi" w:eastAsia="Arial" w:hAnsiTheme="majorHAnsi" w:cs="Arial"/>
        </w:rPr>
        <w:t>p</w:t>
      </w:r>
      <w:r w:rsidRPr="00FB23AC">
        <w:rPr>
          <w:rFonts w:asciiTheme="majorHAnsi" w:eastAsia="Arial" w:hAnsiTheme="majorHAnsi" w:cs="Arial"/>
          <w:spacing w:val="-1"/>
        </w:rPr>
        <w:t>o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cl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ts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-2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d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b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li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to</w:t>
      </w:r>
      <w:r w:rsidRPr="00FB23AC">
        <w:rPr>
          <w:rFonts w:asciiTheme="majorHAnsi" w:eastAsia="Arial" w:hAnsiTheme="majorHAnsi" w:cs="Arial"/>
          <w:spacing w:val="-1"/>
        </w:rPr>
        <w:t xml:space="preserve"> </w:t>
      </w:r>
      <w:r w:rsidRPr="00FB23AC">
        <w:rPr>
          <w:rFonts w:asciiTheme="majorHAnsi" w:eastAsia="Arial" w:hAnsiTheme="majorHAnsi" w:cs="Arial"/>
        </w:rPr>
        <w:t>ac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s</w:t>
      </w:r>
      <w:r w:rsidRPr="00FB23AC">
        <w:rPr>
          <w:rFonts w:asciiTheme="majorHAnsi" w:eastAsia="Arial" w:hAnsiTheme="majorHAnsi" w:cs="Arial"/>
          <w:spacing w:val="-1"/>
        </w:rPr>
        <w:t xml:space="preserve"> i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2"/>
        </w:rPr>
        <w:t>f</w:t>
      </w:r>
      <w:r w:rsidRPr="00FB23AC">
        <w:rPr>
          <w:rFonts w:asciiTheme="majorHAnsi" w:eastAsia="Arial" w:hAnsiTheme="majorHAnsi" w:cs="Arial"/>
        </w:rPr>
        <w:t>or</w:t>
      </w:r>
      <w:r w:rsidRPr="00FB23AC">
        <w:rPr>
          <w:rFonts w:asciiTheme="majorHAnsi" w:eastAsia="Arial" w:hAnsiTheme="majorHAnsi" w:cs="Arial"/>
          <w:spacing w:val="5"/>
        </w:rPr>
        <w:t>m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o</w:t>
      </w:r>
      <w:r w:rsidRPr="00FB23AC">
        <w:rPr>
          <w:rFonts w:asciiTheme="majorHAnsi" w:eastAsia="Arial" w:hAnsiTheme="majorHAnsi" w:cs="Arial"/>
        </w:rPr>
        <w:t>n a</w:t>
      </w:r>
      <w:r w:rsidRPr="00FB23AC">
        <w:rPr>
          <w:rFonts w:asciiTheme="majorHAnsi" w:eastAsia="Arial" w:hAnsiTheme="majorHAnsi" w:cs="Arial"/>
          <w:spacing w:val="1"/>
        </w:rPr>
        <w:t>cc</w:t>
      </w:r>
      <w:r w:rsidRPr="00FB23AC">
        <w:rPr>
          <w:rFonts w:asciiTheme="majorHAnsi" w:eastAsia="Arial" w:hAnsiTheme="majorHAnsi" w:cs="Arial"/>
          <w:spacing w:val="-3"/>
        </w:rPr>
        <w:t>o</w:t>
      </w:r>
      <w:r w:rsidRPr="00FB23AC">
        <w:rPr>
          <w:rFonts w:asciiTheme="majorHAnsi" w:eastAsia="Arial" w:hAnsiTheme="majorHAnsi" w:cs="Arial"/>
          <w:spacing w:val="2"/>
        </w:rPr>
        <w:t>m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d</w:t>
      </w:r>
      <w:r w:rsidRPr="00FB23AC">
        <w:rPr>
          <w:rFonts w:asciiTheme="majorHAnsi" w:eastAsia="Arial" w:hAnsiTheme="majorHAnsi" w:cs="Arial"/>
        </w:rPr>
        <w:t>at</w:t>
      </w:r>
      <w:r w:rsidRPr="00FB23AC">
        <w:rPr>
          <w:rFonts w:asciiTheme="majorHAnsi" w:eastAsia="Arial" w:hAnsiTheme="majorHAnsi" w:cs="Arial"/>
          <w:spacing w:val="-2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,</w:t>
      </w:r>
      <w:r w:rsidRPr="00FB23AC">
        <w:rPr>
          <w:rFonts w:asciiTheme="majorHAnsi" w:eastAsia="Arial" w:hAnsiTheme="majorHAnsi" w:cs="Arial"/>
          <w:spacing w:val="-13"/>
        </w:rPr>
        <w:t xml:space="preserve"> 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1"/>
        </w:rPr>
        <w:t>o</w:t>
      </w:r>
      <w:r w:rsidRPr="00FB23AC">
        <w:rPr>
          <w:rFonts w:asciiTheme="majorHAnsi" w:eastAsia="Arial" w:hAnsiTheme="majorHAnsi" w:cs="Arial"/>
          <w:spacing w:val="-1"/>
        </w:rPr>
        <w:t>v</w:t>
      </w:r>
      <w:r w:rsidRPr="00FB23AC">
        <w:rPr>
          <w:rFonts w:asciiTheme="majorHAnsi" w:eastAsia="Arial" w:hAnsiTheme="majorHAnsi" w:cs="Arial"/>
        </w:rPr>
        <w:t>ern</w:t>
      </w:r>
      <w:r w:rsidRPr="00FB23AC">
        <w:rPr>
          <w:rFonts w:asciiTheme="majorHAnsi" w:eastAsia="Arial" w:hAnsiTheme="majorHAnsi" w:cs="Arial"/>
          <w:spacing w:val="4"/>
        </w:rPr>
        <w:t>m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1"/>
        </w:rPr>
        <w:t xml:space="preserve"> </w:t>
      </w:r>
      <w:r w:rsidRPr="00FB23AC">
        <w:rPr>
          <w:rFonts w:asciiTheme="majorHAnsi" w:eastAsia="Arial" w:hAnsiTheme="majorHAnsi" w:cs="Arial"/>
          <w:spacing w:val="1"/>
        </w:rPr>
        <w:t>s</w:t>
      </w:r>
      <w:r w:rsidRPr="00FB23AC">
        <w:rPr>
          <w:rFonts w:asciiTheme="majorHAnsi" w:eastAsia="Arial" w:hAnsiTheme="majorHAnsi" w:cs="Arial"/>
        </w:rPr>
        <w:t>er</w:t>
      </w:r>
      <w:r w:rsidRPr="00FB23AC">
        <w:rPr>
          <w:rFonts w:asciiTheme="majorHAnsi" w:eastAsia="Arial" w:hAnsiTheme="majorHAnsi" w:cs="Arial"/>
          <w:spacing w:val="2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es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n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re</w:t>
      </w:r>
      <w:r w:rsidRPr="00FB23AC">
        <w:rPr>
          <w:rFonts w:asciiTheme="majorHAnsi" w:eastAsia="Arial" w:hAnsiTheme="majorHAnsi" w:cs="Arial"/>
          <w:spacing w:val="1"/>
        </w:rPr>
        <w:t>cr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on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a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v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es</w:t>
      </w:r>
    </w:p>
    <w:p w14:paraId="6FD49717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49B5338F" w14:textId="77777777" w:rsidR="00994731" w:rsidRPr="00FB23AC" w:rsidRDefault="00994731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4787C57F" w14:textId="77777777" w:rsidR="00994731" w:rsidRPr="00FB23AC" w:rsidRDefault="00FB23AC">
      <w:pPr>
        <w:spacing w:line="220" w:lineRule="exact"/>
        <w:ind w:left="182"/>
        <w:rPr>
          <w:rFonts w:asciiTheme="majorHAnsi" w:eastAsia="Arial" w:hAnsiTheme="majorHAnsi" w:cs="Arial"/>
        </w:rPr>
      </w:pP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DD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N</w:t>
      </w:r>
      <w:r w:rsidRPr="00FB23AC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L</w:t>
      </w:r>
      <w:r w:rsidRPr="00FB23AC">
        <w:rPr>
          <w:rFonts w:asciiTheme="majorHAnsi" w:eastAsia="Arial" w:hAnsiTheme="majorHAnsi" w:cs="Arial"/>
          <w:b/>
          <w:spacing w:val="-13"/>
          <w:position w:val="-1"/>
          <w:u w:color="000000"/>
        </w:rPr>
        <w:t xml:space="preserve"> 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INF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R</w:t>
      </w:r>
      <w:r w:rsidRPr="00FB23AC">
        <w:rPr>
          <w:rFonts w:asciiTheme="majorHAnsi" w:eastAsia="Arial" w:hAnsiTheme="majorHAnsi" w:cs="Arial"/>
          <w:b/>
          <w:spacing w:val="7"/>
          <w:position w:val="-1"/>
          <w:u w:color="000000"/>
        </w:rPr>
        <w:t>M</w:t>
      </w:r>
      <w:r w:rsidRPr="00FB23AC">
        <w:rPr>
          <w:rFonts w:asciiTheme="majorHAnsi" w:eastAsia="Arial" w:hAnsiTheme="majorHAnsi" w:cs="Arial"/>
          <w:b/>
          <w:spacing w:val="-7"/>
          <w:position w:val="-1"/>
          <w:u w:color="000000"/>
        </w:rPr>
        <w:t>A</w:t>
      </w:r>
      <w:r w:rsidRPr="00FB23AC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B23AC">
        <w:rPr>
          <w:rFonts w:asciiTheme="majorHAnsi" w:eastAsia="Arial" w:hAnsiTheme="majorHAnsi" w:cs="Arial"/>
          <w:b/>
          <w:spacing w:val="2"/>
          <w:position w:val="-1"/>
          <w:u w:color="000000"/>
        </w:rPr>
        <w:t>I</w:t>
      </w:r>
      <w:r w:rsidRPr="00FB23AC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B23AC">
        <w:rPr>
          <w:rFonts w:asciiTheme="majorHAnsi" w:eastAsia="Arial" w:hAnsiTheme="majorHAnsi" w:cs="Arial"/>
          <w:b/>
          <w:position w:val="-1"/>
          <w:u w:color="000000"/>
        </w:rPr>
        <w:t>N</w:t>
      </w:r>
    </w:p>
    <w:p w14:paraId="3EB07D17" w14:textId="77777777" w:rsidR="00994731" w:rsidRPr="00FB23AC" w:rsidRDefault="00994731">
      <w:pPr>
        <w:spacing w:before="16" w:line="200" w:lineRule="exact"/>
        <w:rPr>
          <w:rFonts w:asciiTheme="majorHAnsi" w:hAnsiTheme="majorHAnsi"/>
        </w:rPr>
      </w:pPr>
    </w:p>
    <w:p w14:paraId="13BBC109" w14:textId="77777777" w:rsidR="00994731" w:rsidRPr="00FB23AC" w:rsidRDefault="00FB23AC">
      <w:pPr>
        <w:spacing w:before="23"/>
        <w:ind w:left="142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</w:t>
      </w:r>
      <w:r w:rsidRPr="00FB23AC">
        <w:rPr>
          <w:rFonts w:asciiTheme="majorHAnsi" w:eastAsia="Segoe MDL2 Assets" w:hAnsiTheme="majorHAnsi" w:cs="Segoe MDL2 Assets"/>
          <w:spacing w:val="2"/>
          <w:w w:val="45"/>
        </w:rPr>
        <w:t xml:space="preserve"> </w:t>
      </w:r>
      <w:r w:rsidRPr="00FB23AC">
        <w:rPr>
          <w:rFonts w:asciiTheme="majorHAnsi" w:eastAsia="Arial" w:hAnsiTheme="majorHAnsi" w:cs="Arial"/>
          <w:spacing w:val="4"/>
        </w:rPr>
        <w:t>W</w:t>
      </w:r>
      <w:r w:rsidRPr="00FB23AC">
        <w:rPr>
          <w:rFonts w:asciiTheme="majorHAnsi" w:eastAsia="Arial" w:hAnsiTheme="majorHAnsi" w:cs="Arial"/>
          <w:spacing w:val="-3"/>
        </w:rPr>
        <w:t>o</w:t>
      </w:r>
      <w:r w:rsidRPr="00FB23AC">
        <w:rPr>
          <w:rFonts w:asciiTheme="majorHAnsi" w:eastAsia="Arial" w:hAnsiTheme="majorHAnsi" w:cs="Arial"/>
          <w:spacing w:val="-2"/>
        </w:rPr>
        <w:t>r</w:t>
      </w:r>
      <w:r w:rsidRPr="00FB23AC">
        <w:rPr>
          <w:rFonts w:asciiTheme="majorHAnsi" w:eastAsia="Arial" w:hAnsiTheme="majorHAnsi" w:cs="Arial"/>
          <w:spacing w:val="1"/>
        </w:rPr>
        <w:t>k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ng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w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t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1"/>
        </w:rPr>
        <w:t>h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</w:rPr>
        <w:t>dren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1"/>
        </w:rPr>
        <w:t>e</w:t>
      </w:r>
      <w:r w:rsidRPr="00FB23AC">
        <w:rPr>
          <w:rFonts w:asciiTheme="majorHAnsi" w:eastAsia="Arial" w:hAnsiTheme="majorHAnsi" w:cs="Arial"/>
          <w:spacing w:val="-1"/>
        </w:rPr>
        <w:t>c</w:t>
      </w:r>
      <w:r w:rsidRPr="00FB23AC">
        <w:rPr>
          <w:rFonts w:asciiTheme="majorHAnsi" w:eastAsia="Arial" w:hAnsiTheme="majorHAnsi" w:cs="Arial"/>
        </w:rPr>
        <w:t>k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2</w:t>
      </w:r>
      <w:r w:rsidRPr="00FB23AC">
        <w:rPr>
          <w:rFonts w:asciiTheme="majorHAnsi" w:eastAsia="Arial" w:hAnsiTheme="majorHAnsi" w:cs="Arial"/>
          <w:spacing w:val="2"/>
        </w:rPr>
        <w:t>0</w:t>
      </w:r>
      <w:r w:rsidRPr="00FB23AC">
        <w:rPr>
          <w:rFonts w:asciiTheme="majorHAnsi" w:eastAsia="Arial" w:hAnsiTheme="majorHAnsi" w:cs="Arial"/>
        </w:rPr>
        <w:t>13</w:t>
      </w:r>
    </w:p>
    <w:p w14:paraId="24E93C68" w14:textId="77777777" w:rsidR="00994731" w:rsidRPr="00FB23AC" w:rsidRDefault="00FB23AC">
      <w:pPr>
        <w:ind w:left="142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></w:t>
      </w:r>
      <w:r w:rsidRPr="00FB23AC">
        <w:rPr>
          <w:rFonts w:asciiTheme="majorHAnsi" w:eastAsia="Segoe MDL2 Assets" w:hAnsiTheme="majorHAnsi" w:cs="Segoe MDL2 Assets"/>
          <w:w w:val="45"/>
        </w:rPr>
        <w:t xml:space="preserve">        </w:t>
      </w:r>
      <w:r w:rsidRPr="00FB23AC">
        <w:rPr>
          <w:rFonts w:asciiTheme="majorHAnsi" w:eastAsia="Segoe MDL2 Assets" w:hAnsiTheme="majorHAnsi" w:cs="Segoe MDL2 Assets"/>
          <w:spacing w:val="2"/>
          <w:w w:val="45"/>
        </w:rPr>
        <w:t xml:space="preserve"> </w:t>
      </w:r>
      <w:r w:rsidRPr="00FB23AC">
        <w:rPr>
          <w:rFonts w:asciiTheme="majorHAnsi" w:eastAsia="Arial" w:hAnsiTheme="majorHAnsi" w:cs="Arial"/>
        </w:rPr>
        <w:t>Nat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-6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P</w:t>
      </w:r>
      <w:r w:rsidRPr="00FB23AC">
        <w:rPr>
          <w:rFonts w:asciiTheme="majorHAnsi" w:eastAsia="Arial" w:hAnsiTheme="majorHAnsi" w:cs="Arial"/>
        </w:rPr>
        <w:t>o</w:t>
      </w:r>
      <w:r w:rsidRPr="00FB23AC">
        <w:rPr>
          <w:rFonts w:asciiTheme="majorHAnsi" w:eastAsia="Arial" w:hAnsiTheme="majorHAnsi" w:cs="Arial"/>
          <w:spacing w:val="1"/>
        </w:rPr>
        <w:t>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5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C</w:t>
      </w:r>
      <w:r w:rsidRPr="00FB23AC">
        <w:rPr>
          <w:rFonts w:asciiTheme="majorHAnsi" w:eastAsia="Arial" w:hAnsiTheme="majorHAnsi" w:cs="Arial"/>
        </w:rPr>
        <w:t>h</w:t>
      </w:r>
      <w:r w:rsidRPr="00FB23AC">
        <w:rPr>
          <w:rFonts w:asciiTheme="majorHAnsi" w:eastAsia="Arial" w:hAnsiTheme="majorHAnsi" w:cs="Arial"/>
          <w:spacing w:val="-1"/>
        </w:rPr>
        <w:t>e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k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</w:rPr>
        <w:t>2</w:t>
      </w:r>
      <w:r w:rsidRPr="00FB23AC">
        <w:rPr>
          <w:rFonts w:asciiTheme="majorHAnsi" w:eastAsia="Arial" w:hAnsiTheme="majorHAnsi" w:cs="Arial"/>
          <w:spacing w:val="-1"/>
        </w:rPr>
        <w:t>0</w:t>
      </w:r>
      <w:r w:rsidRPr="00FB23AC">
        <w:rPr>
          <w:rFonts w:asciiTheme="majorHAnsi" w:eastAsia="Arial" w:hAnsiTheme="majorHAnsi" w:cs="Arial"/>
          <w:spacing w:val="1"/>
        </w:rPr>
        <w:t>1</w:t>
      </w:r>
      <w:r w:rsidRPr="00FB23AC">
        <w:rPr>
          <w:rFonts w:asciiTheme="majorHAnsi" w:eastAsia="Arial" w:hAnsiTheme="majorHAnsi" w:cs="Arial"/>
        </w:rPr>
        <w:t>4</w:t>
      </w:r>
    </w:p>
    <w:p w14:paraId="22BF15DC" w14:textId="77777777" w:rsidR="00994731" w:rsidRPr="00FB23AC" w:rsidRDefault="00FB23AC">
      <w:pPr>
        <w:spacing w:before="2"/>
        <w:ind w:left="142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</w:rPr>
        <w:t xml:space="preserve">        </w:t>
      </w:r>
      <w:r w:rsidRPr="00FB23AC">
        <w:rPr>
          <w:rFonts w:asciiTheme="majorHAnsi" w:eastAsia="Segoe MDL2 Assets" w:hAnsiTheme="majorHAnsi" w:cs="Segoe MDL2 Assets"/>
          <w:spacing w:val="2"/>
          <w:w w:val="45"/>
        </w:rPr>
        <w:t xml:space="preserve"> </w:t>
      </w:r>
      <w:r w:rsidRPr="00FB23AC">
        <w:rPr>
          <w:rFonts w:asciiTheme="majorHAnsi" w:eastAsia="Arial" w:hAnsiTheme="majorHAnsi" w:cs="Arial"/>
        </w:rPr>
        <w:t>Cur</w:t>
      </w:r>
      <w:r w:rsidRPr="00FB23AC">
        <w:rPr>
          <w:rFonts w:asciiTheme="majorHAnsi" w:eastAsia="Arial" w:hAnsiTheme="majorHAnsi" w:cs="Arial"/>
          <w:spacing w:val="1"/>
        </w:rPr>
        <w:t>r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Vi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tor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a</w:t>
      </w:r>
      <w:r w:rsidRPr="00FB23AC">
        <w:rPr>
          <w:rFonts w:asciiTheme="majorHAnsi" w:eastAsia="Arial" w:hAnsiTheme="majorHAnsi" w:cs="Arial"/>
        </w:rPr>
        <w:t>n</w:t>
      </w:r>
      <w:r w:rsidRPr="00FB23AC">
        <w:rPr>
          <w:rFonts w:asciiTheme="majorHAnsi" w:eastAsia="Arial" w:hAnsiTheme="majorHAnsi" w:cs="Arial"/>
          <w:spacing w:val="-8"/>
        </w:rPr>
        <w:t xml:space="preserve"> </w:t>
      </w:r>
      <w:r w:rsidRPr="00FB23AC">
        <w:rPr>
          <w:rFonts w:asciiTheme="majorHAnsi" w:eastAsia="Arial" w:hAnsiTheme="majorHAnsi" w:cs="Arial"/>
        </w:rPr>
        <w:t>C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r 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2"/>
        </w:rPr>
        <w:t>en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7"/>
        </w:rPr>
        <w:t xml:space="preserve"> </w:t>
      </w:r>
      <w:r w:rsidRPr="00FB23AC">
        <w:rPr>
          <w:rFonts w:asciiTheme="majorHAnsi" w:eastAsia="Arial" w:hAnsiTheme="majorHAnsi" w:cs="Arial"/>
          <w:spacing w:val="-1"/>
        </w:rPr>
        <w:t>a</w:t>
      </w:r>
      <w:r w:rsidRPr="00FB23AC">
        <w:rPr>
          <w:rFonts w:asciiTheme="majorHAnsi" w:eastAsia="Arial" w:hAnsiTheme="majorHAnsi" w:cs="Arial"/>
        </w:rPr>
        <w:t>nd</w:t>
      </w:r>
      <w:r w:rsidRPr="00FB23AC">
        <w:rPr>
          <w:rFonts w:asciiTheme="majorHAnsi" w:eastAsia="Arial" w:hAnsiTheme="majorHAnsi" w:cs="Arial"/>
          <w:spacing w:val="-2"/>
        </w:rPr>
        <w:t xml:space="preserve"> </w:t>
      </w:r>
      <w:r w:rsidRPr="00FB23AC">
        <w:rPr>
          <w:rFonts w:asciiTheme="majorHAnsi" w:eastAsia="Arial" w:hAnsiTheme="majorHAnsi" w:cs="Arial"/>
        </w:rPr>
        <w:t>L</w:t>
      </w:r>
      <w:r w:rsidRPr="00FB23AC">
        <w:rPr>
          <w:rFonts w:asciiTheme="majorHAnsi" w:eastAsia="Arial" w:hAnsiTheme="majorHAnsi" w:cs="Arial"/>
          <w:spacing w:val="1"/>
        </w:rPr>
        <w:t>i</w:t>
      </w:r>
      <w:r w:rsidRPr="00FB23AC">
        <w:rPr>
          <w:rFonts w:asciiTheme="majorHAnsi" w:eastAsia="Arial" w:hAnsiTheme="majorHAnsi" w:cs="Arial"/>
        </w:rPr>
        <w:t>g</w:t>
      </w:r>
      <w:r w:rsidRPr="00FB23AC">
        <w:rPr>
          <w:rFonts w:asciiTheme="majorHAnsi" w:eastAsia="Arial" w:hAnsiTheme="majorHAnsi" w:cs="Arial"/>
          <w:spacing w:val="-1"/>
        </w:rPr>
        <w:t>h</w:t>
      </w:r>
      <w:r w:rsidRPr="00FB23AC">
        <w:rPr>
          <w:rFonts w:asciiTheme="majorHAnsi" w:eastAsia="Arial" w:hAnsiTheme="majorHAnsi" w:cs="Arial"/>
        </w:rPr>
        <w:t>t</w:t>
      </w:r>
      <w:r w:rsidRPr="00FB23AC">
        <w:rPr>
          <w:rFonts w:asciiTheme="majorHAnsi" w:eastAsia="Arial" w:hAnsiTheme="majorHAnsi" w:cs="Arial"/>
          <w:spacing w:val="-4"/>
        </w:rPr>
        <w:t xml:space="preserve"> </w:t>
      </w:r>
      <w:r w:rsidRPr="00FB23AC">
        <w:rPr>
          <w:rFonts w:asciiTheme="majorHAnsi" w:eastAsia="Arial" w:hAnsiTheme="majorHAnsi" w:cs="Arial"/>
          <w:spacing w:val="2"/>
        </w:rPr>
        <w:t>R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2"/>
        </w:rPr>
        <w:t>g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</w:rPr>
        <w:t>d</w:t>
      </w:r>
      <w:r w:rsidRPr="00FB23AC">
        <w:rPr>
          <w:rFonts w:asciiTheme="majorHAnsi" w:eastAsia="Arial" w:hAnsiTheme="majorHAnsi" w:cs="Arial"/>
          <w:spacing w:val="-3"/>
        </w:rPr>
        <w:t xml:space="preserve"> </w:t>
      </w:r>
      <w:r w:rsidRPr="00FB23AC">
        <w:rPr>
          <w:rFonts w:asciiTheme="majorHAnsi" w:eastAsia="Arial" w:hAnsiTheme="majorHAnsi" w:cs="Arial"/>
          <w:spacing w:val="-11"/>
        </w:rPr>
        <w:t>V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1"/>
        </w:rPr>
        <w:t>h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  <w:spacing w:val="-1"/>
        </w:rPr>
        <w:t>l</w:t>
      </w:r>
      <w:r w:rsidRPr="00FB23AC">
        <w:rPr>
          <w:rFonts w:asciiTheme="majorHAnsi" w:eastAsia="Arial" w:hAnsiTheme="majorHAnsi" w:cs="Arial"/>
        </w:rPr>
        <w:t>e L</w:t>
      </w:r>
      <w:r w:rsidRPr="00FB23AC">
        <w:rPr>
          <w:rFonts w:asciiTheme="majorHAnsi" w:eastAsia="Arial" w:hAnsiTheme="majorHAnsi" w:cs="Arial"/>
          <w:spacing w:val="-1"/>
        </w:rPr>
        <w:t>i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  <w:r w:rsidRPr="00FB23AC">
        <w:rPr>
          <w:rFonts w:asciiTheme="majorHAnsi" w:eastAsia="Arial" w:hAnsiTheme="majorHAnsi" w:cs="Arial"/>
          <w:spacing w:val="-1"/>
        </w:rPr>
        <w:t>n</w:t>
      </w:r>
      <w:r w:rsidRPr="00FB23AC">
        <w:rPr>
          <w:rFonts w:asciiTheme="majorHAnsi" w:eastAsia="Arial" w:hAnsiTheme="majorHAnsi" w:cs="Arial"/>
          <w:spacing w:val="1"/>
        </w:rPr>
        <w:t>c</w:t>
      </w:r>
      <w:r w:rsidRPr="00FB23AC">
        <w:rPr>
          <w:rFonts w:asciiTheme="majorHAnsi" w:eastAsia="Arial" w:hAnsiTheme="majorHAnsi" w:cs="Arial"/>
        </w:rPr>
        <w:t>e</w:t>
      </w:r>
    </w:p>
    <w:p w14:paraId="17B6559E" w14:textId="77777777" w:rsidR="00994731" w:rsidRPr="00FB23AC" w:rsidRDefault="00FB23AC">
      <w:pPr>
        <w:spacing w:line="220" w:lineRule="exact"/>
        <w:ind w:left="142"/>
        <w:rPr>
          <w:rFonts w:asciiTheme="majorHAnsi" w:eastAsia="Arial" w:hAnsiTheme="majorHAnsi" w:cs="Arial"/>
        </w:rPr>
      </w:pPr>
      <w:r w:rsidRPr="00FB23AC">
        <w:rPr>
          <w:rFonts w:asciiTheme="majorHAnsi" w:eastAsia="Segoe MDL2 Assets" w:hAnsiTheme="majorHAnsi" w:cs="Segoe MDL2 Assets"/>
          <w:w w:val="45"/>
          <w:position w:val="-1"/>
        </w:rPr>
        <w:t xml:space="preserve">        </w:t>
      </w:r>
      <w:r w:rsidRPr="00FB23AC">
        <w:rPr>
          <w:rFonts w:asciiTheme="majorHAnsi" w:eastAsia="Segoe MDL2 Assets" w:hAnsiTheme="majorHAnsi" w:cs="Segoe MDL2 Assets"/>
          <w:spacing w:val="2"/>
          <w:w w:val="45"/>
          <w:position w:val="-1"/>
        </w:rPr>
        <w:t xml:space="preserve"> </w:t>
      </w:r>
      <w:r w:rsidRPr="00FB23AC">
        <w:rPr>
          <w:rFonts w:asciiTheme="majorHAnsi" w:eastAsia="Arial" w:hAnsiTheme="majorHAnsi" w:cs="Arial"/>
          <w:position w:val="-1"/>
        </w:rPr>
        <w:t>F</w:t>
      </w:r>
      <w:r w:rsidRPr="00FB23AC">
        <w:rPr>
          <w:rFonts w:asciiTheme="majorHAnsi" w:eastAsia="Arial" w:hAnsiTheme="majorHAnsi" w:cs="Arial"/>
          <w:spacing w:val="-1"/>
          <w:position w:val="-1"/>
        </w:rPr>
        <w:t>l</w:t>
      </w:r>
      <w:r w:rsidRPr="00FB23AC">
        <w:rPr>
          <w:rFonts w:asciiTheme="majorHAnsi" w:eastAsia="Arial" w:hAnsiTheme="majorHAnsi" w:cs="Arial"/>
          <w:position w:val="-1"/>
        </w:rPr>
        <w:t>u</w:t>
      </w:r>
      <w:r w:rsidRPr="00FB23AC">
        <w:rPr>
          <w:rFonts w:asciiTheme="majorHAnsi" w:eastAsia="Arial" w:hAnsiTheme="majorHAnsi" w:cs="Arial"/>
          <w:spacing w:val="-1"/>
          <w:position w:val="-1"/>
        </w:rPr>
        <w:t>e</w:t>
      </w:r>
      <w:r w:rsidRPr="00FB23AC">
        <w:rPr>
          <w:rFonts w:asciiTheme="majorHAnsi" w:eastAsia="Arial" w:hAnsiTheme="majorHAnsi" w:cs="Arial"/>
          <w:spacing w:val="2"/>
          <w:position w:val="-1"/>
        </w:rPr>
        <w:t>n</w:t>
      </w:r>
      <w:r w:rsidRPr="00FB23AC">
        <w:rPr>
          <w:rFonts w:asciiTheme="majorHAnsi" w:eastAsia="Arial" w:hAnsiTheme="majorHAnsi" w:cs="Arial"/>
          <w:position w:val="-1"/>
        </w:rPr>
        <w:t>t</w:t>
      </w:r>
      <w:r w:rsidRPr="00FB23AC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FB23AC">
        <w:rPr>
          <w:rFonts w:asciiTheme="majorHAnsi" w:eastAsia="Arial" w:hAnsiTheme="majorHAnsi" w:cs="Arial"/>
          <w:spacing w:val="1"/>
          <w:position w:val="-1"/>
        </w:rPr>
        <w:t>i</w:t>
      </w:r>
      <w:r w:rsidRPr="00FB23AC">
        <w:rPr>
          <w:rFonts w:asciiTheme="majorHAnsi" w:eastAsia="Arial" w:hAnsiTheme="majorHAnsi" w:cs="Arial"/>
          <w:position w:val="-1"/>
        </w:rPr>
        <w:t>n</w:t>
      </w:r>
      <w:r w:rsidRPr="00FB23AC">
        <w:rPr>
          <w:rFonts w:asciiTheme="majorHAnsi" w:eastAsia="Arial" w:hAnsiTheme="majorHAnsi" w:cs="Arial"/>
          <w:spacing w:val="-5"/>
          <w:position w:val="-1"/>
        </w:rPr>
        <w:t xml:space="preserve"> </w:t>
      </w:r>
      <w:r w:rsidRPr="00FB23AC">
        <w:rPr>
          <w:rFonts w:asciiTheme="majorHAnsi" w:eastAsia="Arial" w:hAnsiTheme="majorHAnsi" w:cs="Arial"/>
          <w:spacing w:val="-19"/>
          <w:position w:val="-1"/>
        </w:rPr>
        <w:t>T</w:t>
      </w:r>
      <w:r w:rsidRPr="00FB23AC">
        <w:rPr>
          <w:rFonts w:asciiTheme="majorHAnsi" w:eastAsia="Arial" w:hAnsiTheme="majorHAnsi" w:cs="Arial"/>
          <w:position w:val="-1"/>
        </w:rPr>
        <w:t>a</w:t>
      </w:r>
      <w:r w:rsidRPr="00FB23AC">
        <w:rPr>
          <w:rFonts w:asciiTheme="majorHAnsi" w:eastAsia="Arial" w:hAnsiTheme="majorHAnsi" w:cs="Arial"/>
          <w:spacing w:val="-1"/>
          <w:position w:val="-1"/>
        </w:rPr>
        <w:t>g</w:t>
      </w:r>
      <w:r w:rsidRPr="00FB23AC">
        <w:rPr>
          <w:rFonts w:asciiTheme="majorHAnsi" w:eastAsia="Arial" w:hAnsiTheme="majorHAnsi" w:cs="Arial"/>
          <w:position w:val="-1"/>
        </w:rPr>
        <w:t>a</w:t>
      </w:r>
      <w:r w:rsidRPr="00FB23AC">
        <w:rPr>
          <w:rFonts w:asciiTheme="majorHAnsi" w:eastAsia="Arial" w:hAnsiTheme="majorHAnsi" w:cs="Arial"/>
          <w:spacing w:val="-1"/>
          <w:position w:val="-1"/>
        </w:rPr>
        <w:t>l</w:t>
      </w:r>
      <w:r w:rsidRPr="00FB23AC">
        <w:rPr>
          <w:rFonts w:asciiTheme="majorHAnsi" w:eastAsia="Arial" w:hAnsiTheme="majorHAnsi" w:cs="Arial"/>
          <w:position w:val="-1"/>
        </w:rPr>
        <w:t>og</w:t>
      </w:r>
    </w:p>
    <w:p w14:paraId="48FF46D2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044CB784" w14:textId="77777777" w:rsidR="00994731" w:rsidRPr="00FB23AC" w:rsidRDefault="00994731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4"/>
        <w:gridCol w:w="3405"/>
        <w:gridCol w:w="2635"/>
      </w:tblGrid>
      <w:tr w:rsidR="00994731" w:rsidRPr="00FB23AC" w14:paraId="55C9F67E" w14:textId="77777777">
        <w:trPr>
          <w:trHeight w:hRule="exact" w:val="777"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0E28F289" w14:textId="77777777" w:rsidR="00994731" w:rsidRPr="00FB23AC" w:rsidRDefault="00FB23AC">
            <w:pPr>
              <w:spacing w:before="74"/>
              <w:ind w:left="8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b/>
                <w:u w:color="000000"/>
              </w:rPr>
              <w:t>R</w:t>
            </w:r>
            <w:r w:rsidRPr="00FB23AC">
              <w:rPr>
                <w:rFonts w:asciiTheme="majorHAnsi" w:eastAsia="Arial" w:hAnsiTheme="majorHAnsi" w:cs="Arial"/>
                <w:b/>
                <w:spacing w:val="-1"/>
                <w:u w:color="000000"/>
              </w:rPr>
              <w:t>E</w:t>
            </w:r>
            <w:r w:rsidRPr="00FB23AC">
              <w:rPr>
                <w:rFonts w:asciiTheme="majorHAnsi" w:eastAsia="Arial" w:hAnsiTheme="majorHAnsi" w:cs="Arial"/>
                <w:b/>
                <w:u w:color="000000"/>
              </w:rPr>
              <w:t>F</w:t>
            </w:r>
            <w:r w:rsidRPr="00FB23AC">
              <w:rPr>
                <w:rFonts w:asciiTheme="majorHAnsi" w:eastAsia="Arial" w:hAnsiTheme="majorHAnsi" w:cs="Arial"/>
                <w:b/>
                <w:spacing w:val="-1"/>
                <w:u w:color="000000"/>
              </w:rPr>
              <w:t>E</w:t>
            </w:r>
            <w:r w:rsidRPr="00FB23AC">
              <w:rPr>
                <w:rFonts w:asciiTheme="majorHAnsi" w:eastAsia="Arial" w:hAnsiTheme="majorHAnsi" w:cs="Arial"/>
                <w:b/>
                <w:spacing w:val="2"/>
                <w:u w:color="000000"/>
              </w:rPr>
              <w:t>R</w:t>
            </w:r>
            <w:r w:rsidRPr="00FB23AC">
              <w:rPr>
                <w:rFonts w:asciiTheme="majorHAnsi" w:eastAsia="Arial" w:hAnsiTheme="majorHAnsi" w:cs="Arial"/>
                <w:b/>
                <w:spacing w:val="1"/>
                <w:u w:color="000000"/>
              </w:rPr>
              <w:t>E</w:t>
            </w:r>
            <w:r w:rsidRPr="00FB23AC">
              <w:rPr>
                <w:rFonts w:asciiTheme="majorHAnsi" w:eastAsia="Arial" w:hAnsiTheme="majorHAnsi" w:cs="Arial"/>
                <w:b/>
                <w:spacing w:val="-1"/>
                <w:u w:color="000000"/>
              </w:rPr>
              <w:t>E</w:t>
            </w:r>
            <w:r w:rsidRPr="00FB23AC">
              <w:rPr>
                <w:rFonts w:asciiTheme="majorHAnsi" w:eastAsia="Arial" w:hAnsiTheme="majorHAnsi" w:cs="Arial"/>
                <w:b/>
                <w:u w:color="000000"/>
              </w:rPr>
              <w:t>S</w:t>
            </w:r>
          </w:p>
          <w:p w14:paraId="53ED325B" w14:textId="77777777" w:rsidR="00994731" w:rsidRPr="00FB23AC" w:rsidRDefault="00994731">
            <w:pPr>
              <w:spacing w:before="11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DB1BCED" w14:textId="77777777" w:rsidR="00994731" w:rsidRPr="00FB23AC" w:rsidRDefault="00FB23AC">
            <w:pPr>
              <w:ind w:left="8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b/>
              </w:rPr>
              <w:t>Ri</w:t>
            </w:r>
            <w:r w:rsidRPr="00FB23AC">
              <w:rPr>
                <w:rFonts w:asciiTheme="majorHAnsi" w:eastAsia="Arial" w:hAnsiTheme="majorHAnsi" w:cs="Arial"/>
                <w:b/>
                <w:spacing w:val="1"/>
              </w:rPr>
              <w:t>t</w:t>
            </w:r>
            <w:r w:rsidRPr="00FB23AC">
              <w:rPr>
                <w:rFonts w:asciiTheme="majorHAnsi" w:eastAsia="Arial" w:hAnsiTheme="majorHAnsi" w:cs="Arial"/>
                <w:b/>
              </w:rPr>
              <w:t xml:space="preserve">a </w:t>
            </w:r>
            <w:r w:rsidRPr="00FB23AC">
              <w:rPr>
                <w:rFonts w:asciiTheme="majorHAnsi" w:eastAsia="Arial" w:hAnsiTheme="majorHAnsi" w:cs="Arial"/>
                <w:b/>
                <w:spacing w:val="-5"/>
              </w:rPr>
              <w:t>A</w:t>
            </w:r>
            <w:r w:rsidRPr="00FB23AC">
              <w:rPr>
                <w:rFonts w:asciiTheme="majorHAnsi" w:eastAsia="Arial" w:hAnsiTheme="majorHAnsi" w:cs="Arial"/>
                <w:b/>
                <w:spacing w:val="2"/>
              </w:rPr>
              <w:t>r</w:t>
            </w:r>
            <w:r w:rsidRPr="00FB23AC">
              <w:rPr>
                <w:rFonts w:asciiTheme="majorHAnsi" w:eastAsia="Arial" w:hAnsiTheme="majorHAnsi" w:cs="Arial"/>
                <w:b/>
              </w:rPr>
              <w:t>anez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6A9B135" w14:textId="77777777" w:rsidR="00994731" w:rsidRPr="00FB23AC" w:rsidRDefault="00994731">
            <w:pPr>
              <w:spacing w:before="5" w:line="12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27000151" w14:textId="77777777" w:rsidR="00994731" w:rsidRPr="00FB23AC" w:rsidRDefault="00994731">
            <w:pPr>
              <w:spacing w:line="200" w:lineRule="exact"/>
              <w:rPr>
                <w:rFonts w:asciiTheme="majorHAnsi" w:hAnsiTheme="majorHAnsi"/>
              </w:rPr>
            </w:pPr>
          </w:p>
          <w:p w14:paraId="463F49B5" w14:textId="77777777" w:rsidR="00994731" w:rsidRPr="00FB23AC" w:rsidRDefault="00994731">
            <w:pPr>
              <w:spacing w:line="200" w:lineRule="exact"/>
              <w:rPr>
                <w:rFonts w:asciiTheme="majorHAnsi" w:hAnsiTheme="majorHAnsi"/>
              </w:rPr>
            </w:pPr>
          </w:p>
          <w:p w14:paraId="04FB70F6" w14:textId="77777777" w:rsidR="00994731" w:rsidRPr="00FB23AC" w:rsidRDefault="00FB23AC">
            <w:pPr>
              <w:ind w:left="39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b/>
              </w:rPr>
              <w:t>Joseph</w:t>
            </w:r>
            <w:r w:rsidRPr="00FB23AC">
              <w:rPr>
                <w:rFonts w:asciiTheme="majorHAnsi" w:eastAsia="Arial" w:hAnsiTheme="majorHAnsi" w:cs="Arial"/>
                <w:b/>
                <w:spacing w:val="-6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b/>
              </w:rPr>
              <w:t>Blo</w:t>
            </w:r>
            <w:r w:rsidRPr="00FB23AC">
              <w:rPr>
                <w:rFonts w:asciiTheme="majorHAnsi" w:eastAsia="Arial" w:hAnsiTheme="majorHAnsi" w:cs="Arial"/>
                <w:b/>
                <w:spacing w:val="1"/>
              </w:rPr>
              <w:t>g</w:t>
            </w:r>
            <w:r w:rsidRPr="00FB23AC">
              <w:rPr>
                <w:rFonts w:asciiTheme="majorHAnsi" w:eastAsia="Arial" w:hAnsiTheme="majorHAnsi" w:cs="Arial"/>
                <w:b/>
              </w:rPr>
              <w:t>gs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D29366E" w14:textId="77777777" w:rsidR="00994731" w:rsidRPr="00FB23AC" w:rsidRDefault="00994731">
            <w:pPr>
              <w:spacing w:before="5" w:line="12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7119E21D" w14:textId="77777777" w:rsidR="00994731" w:rsidRPr="00FB23AC" w:rsidRDefault="00994731">
            <w:pPr>
              <w:spacing w:line="200" w:lineRule="exact"/>
              <w:rPr>
                <w:rFonts w:asciiTheme="majorHAnsi" w:hAnsiTheme="majorHAnsi"/>
              </w:rPr>
            </w:pPr>
          </w:p>
          <w:p w14:paraId="09046FAB" w14:textId="77777777" w:rsidR="00994731" w:rsidRPr="00FB23AC" w:rsidRDefault="00994731">
            <w:pPr>
              <w:spacing w:line="200" w:lineRule="exact"/>
              <w:rPr>
                <w:rFonts w:asciiTheme="majorHAnsi" w:hAnsiTheme="majorHAnsi"/>
              </w:rPr>
            </w:pPr>
          </w:p>
          <w:p w14:paraId="0A3CB3CA" w14:textId="77777777" w:rsidR="00994731" w:rsidRPr="00FB23AC" w:rsidRDefault="00FB23AC">
            <w:pPr>
              <w:ind w:left="670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b/>
              </w:rPr>
              <w:t>C</w:t>
            </w:r>
            <w:r w:rsidRPr="00FB23AC">
              <w:rPr>
                <w:rFonts w:asciiTheme="majorHAnsi" w:eastAsia="Arial" w:hAnsiTheme="majorHAnsi" w:cs="Arial"/>
                <w:b/>
                <w:spacing w:val="1"/>
              </w:rPr>
              <w:t>h</w:t>
            </w:r>
            <w:r w:rsidRPr="00FB23AC">
              <w:rPr>
                <w:rFonts w:asciiTheme="majorHAnsi" w:eastAsia="Arial" w:hAnsiTheme="majorHAnsi" w:cs="Arial"/>
                <w:b/>
                <w:spacing w:val="-1"/>
              </w:rPr>
              <w:t>r</w:t>
            </w:r>
            <w:r w:rsidRPr="00FB23AC">
              <w:rPr>
                <w:rFonts w:asciiTheme="majorHAnsi" w:eastAsia="Arial" w:hAnsiTheme="majorHAnsi" w:cs="Arial"/>
                <w:b/>
              </w:rPr>
              <w:t>is</w:t>
            </w:r>
            <w:r w:rsidRPr="00FB23AC">
              <w:rPr>
                <w:rFonts w:asciiTheme="majorHAnsi" w:eastAsia="Arial" w:hAnsiTheme="majorHAnsi" w:cs="Arial"/>
                <w:b/>
                <w:spacing w:val="1"/>
              </w:rPr>
              <w:t>s</w:t>
            </w:r>
            <w:r w:rsidRPr="00FB23AC">
              <w:rPr>
                <w:rFonts w:asciiTheme="majorHAnsi" w:eastAsia="Arial" w:hAnsiTheme="majorHAnsi" w:cs="Arial"/>
                <w:b/>
              </w:rPr>
              <w:t>y</w:t>
            </w:r>
            <w:r w:rsidRPr="00FB23AC">
              <w:rPr>
                <w:rFonts w:asciiTheme="majorHAnsi" w:eastAsia="Arial" w:hAnsiTheme="majorHAnsi" w:cs="Arial"/>
                <w:b/>
                <w:spacing w:val="-7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b/>
              </w:rPr>
              <w:t>Bl</w:t>
            </w:r>
            <w:r w:rsidRPr="00FB23AC">
              <w:rPr>
                <w:rFonts w:asciiTheme="majorHAnsi" w:eastAsia="Arial" w:hAnsiTheme="majorHAnsi" w:cs="Arial"/>
                <w:b/>
                <w:spacing w:val="1"/>
              </w:rPr>
              <w:t>i</w:t>
            </w:r>
            <w:r w:rsidRPr="00FB23AC">
              <w:rPr>
                <w:rFonts w:asciiTheme="majorHAnsi" w:eastAsia="Arial" w:hAnsiTheme="majorHAnsi" w:cs="Arial"/>
                <w:b/>
              </w:rPr>
              <w:t>ss</w:t>
            </w:r>
          </w:p>
        </w:tc>
      </w:tr>
      <w:tr w:rsidR="00994731" w:rsidRPr="00FB23AC" w14:paraId="3D268C2F" w14:textId="77777777">
        <w:trPr>
          <w:trHeight w:hRule="exact" w:val="230"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40021CC3" w14:textId="77777777" w:rsidR="00994731" w:rsidRPr="00FB23AC" w:rsidRDefault="00FB23AC">
            <w:pPr>
              <w:spacing w:line="220" w:lineRule="exact"/>
              <w:ind w:left="8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spacing w:val="-1"/>
              </w:rPr>
              <w:t>Vi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c</w:t>
            </w:r>
            <w:r w:rsidRPr="00FB23AC">
              <w:rPr>
                <w:rFonts w:asciiTheme="majorHAnsi" w:eastAsia="Arial" w:hAnsiTheme="majorHAnsi" w:cs="Arial"/>
              </w:rPr>
              <w:t>e</w:t>
            </w:r>
            <w:r w:rsidRPr="00FB23AC">
              <w:rPr>
                <w:rFonts w:asciiTheme="majorHAnsi" w:eastAsia="Arial" w:hAnsiTheme="majorHAnsi" w:cs="Arial"/>
                <w:spacing w:val="-2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P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r</w:t>
            </w:r>
            <w:r w:rsidRPr="00FB23AC">
              <w:rPr>
                <w:rFonts w:asciiTheme="majorHAnsi" w:eastAsia="Arial" w:hAnsiTheme="majorHAnsi" w:cs="Arial"/>
              </w:rPr>
              <w:t>e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si</w:t>
            </w:r>
            <w:r w:rsidRPr="00FB23AC">
              <w:rPr>
                <w:rFonts w:asciiTheme="majorHAnsi" w:eastAsia="Arial" w:hAnsiTheme="majorHAnsi" w:cs="Arial"/>
              </w:rPr>
              <w:t>d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e</w:t>
            </w:r>
            <w:r w:rsidRPr="00FB23AC">
              <w:rPr>
                <w:rFonts w:asciiTheme="majorHAnsi" w:eastAsia="Arial" w:hAnsiTheme="majorHAnsi" w:cs="Arial"/>
              </w:rPr>
              <w:t>nt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2C162847" w14:textId="77777777" w:rsidR="00994731" w:rsidRPr="00FB23AC" w:rsidRDefault="00FB23AC">
            <w:pPr>
              <w:spacing w:line="220" w:lineRule="exact"/>
              <w:ind w:left="39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</w:rPr>
              <w:t>Co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m</w:t>
            </w:r>
            <w:r w:rsidRPr="00FB23AC">
              <w:rPr>
                <w:rFonts w:asciiTheme="majorHAnsi" w:eastAsia="Arial" w:hAnsiTheme="majorHAnsi" w:cs="Arial"/>
                <w:spacing w:val="4"/>
              </w:rPr>
              <w:t>m</w:t>
            </w:r>
            <w:r w:rsidRPr="00FB23AC">
              <w:rPr>
                <w:rFonts w:asciiTheme="majorHAnsi" w:eastAsia="Arial" w:hAnsiTheme="majorHAnsi" w:cs="Arial"/>
              </w:rPr>
              <w:t>u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ni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t</w:t>
            </w:r>
            <w:r w:rsidRPr="00FB23AC">
              <w:rPr>
                <w:rFonts w:asciiTheme="majorHAnsi" w:eastAsia="Arial" w:hAnsiTheme="majorHAnsi" w:cs="Arial"/>
              </w:rPr>
              <w:t>y</w:t>
            </w:r>
            <w:r w:rsidRPr="00FB23AC">
              <w:rPr>
                <w:rFonts w:asciiTheme="majorHAnsi" w:eastAsia="Arial" w:hAnsiTheme="majorHAnsi" w:cs="Arial"/>
                <w:spacing w:val="-14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L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i</w:t>
            </w:r>
            <w:r w:rsidRPr="00FB23AC">
              <w:rPr>
                <w:rFonts w:asciiTheme="majorHAnsi" w:eastAsia="Arial" w:hAnsiTheme="majorHAnsi" w:cs="Arial"/>
              </w:rPr>
              <w:t>a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i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s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o</w:t>
            </w:r>
            <w:r w:rsidRPr="00FB23AC">
              <w:rPr>
                <w:rFonts w:asciiTheme="majorHAnsi" w:eastAsia="Arial" w:hAnsiTheme="majorHAnsi" w:cs="Arial"/>
              </w:rPr>
              <w:t>n</w:t>
            </w:r>
            <w:r w:rsidRPr="00FB23AC">
              <w:rPr>
                <w:rFonts w:asciiTheme="majorHAnsi" w:eastAsia="Arial" w:hAnsiTheme="majorHAnsi" w:cs="Arial"/>
                <w:spacing w:val="-6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O</w:t>
            </w:r>
            <w:r w:rsidRPr="00FB23AC">
              <w:rPr>
                <w:rFonts w:asciiTheme="majorHAnsi" w:eastAsia="Arial" w:hAnsiTheme="majorHAnsi" w:cs="Arial"/>
                <w:spacing w:val="3"/>
              </w:rPr>
              <w:t>f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f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i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c</w:t>
            </w:r>
            <w:r w:rsidRPr="00FB23AC">
              <w:rPr>
                <w:rFonts w:asciiTheme="majorHAnsi" w:eastAsia="Arial" w:hAnsiTheme="majorHAnsi" w:cs="Arial"/>
              </w:rPr>
              <w:t>er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913F18D" w14:textId="77777777" w:rsidR="00994731" w:rsidRPr="00FB23AC" w:rsidRDefault="00FB23AC">
            <w:pPr>
              <w:spacing w:line="220" w:lineRule="exact"/>
              <w:ind w:left="670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</w:rPr>
              <w:t>M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a</w:t>
            </w:r>
            <w:r w:rsidRPr="00FB23AC">
              <w:rPr>
                <w:rFonts w:asciiTheme="majorHAnsi" w:eastAsia="Arial" w:hAnsiTheme="majorHAnsi" w:cs="Arial"/>
              </w:rPr>
              <w:t>n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a</w:t>
            </w:r>
            <w:r w:rsidRPr="00FB23AC">
              <w:rPr>
                <w:rFonts w:asciiTheme="majorHAnsi" w:eastAsia="Arial" w:hAnsiTheme="majorHAnsi" w:cs="Arial"/>
              </w:rPr>
              <w:t>g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e</w:t>
            </w:r>
            <w:r w:rsidRPr="00FB23AC">
              <w:rPr>
                <w:rFonts w:asciiTheme="majorHAnsi" w:eastAsia="Arial" w:hAnsiTheme="majorHAnsi" w:cs="Arial"/>
              </w:rPr>
              <w:t>r</w:t>
            </w:r>
          </w:p>
        </w:tc>
      </w:tr>
      <w:tr w:rsidR="00994731" w:rsidRPr="00FB23AC" w14:paraId="0416190F" w14:textId="77777777">
        <w:trPr>
          <w:trHeight w:hRule="exact" w:val="229"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0ADCB860" w14:textId="77777777" w:rsidR="00994731" w:rsidRPr="00FB23AC" w:rsidRDefault="00FB23AC">
            <w:pPr>
              <w:spacing w:line="200" w:lineRule="exact"/>
              <w:ind w:left="8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spacing w:val="1"/>
              </w:rPr>
              <w:t>F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il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i</w:t>
            </w:r>
            <w:r w:rsidRPr="00FB23AC">
              <w:rPr>
                <w:rFonts w:asciiTheme="majorHAnsi" w:eastAsia="Arial" w:hAnsiTheme="majorHAnsi" w:cs="Arial"/>
              </w:rPr>
              <w:t>p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i</w:t>
            </w:r>
            <w:r w:rsidRPr="00FB23AC">
              <w:rPr>
                <w:rFonts w:asciiTheme="majorHAnsi" w:eastAsia="Arial" w:hAnsiTheme="majorHAnsi" w:cs="Arial"/>
              </w:rPr>
              <w:t>no</w:t>
            </w:r>
            <w:r w:rsidRPr="00FB23AC">
              <w:rPr>
                <w:rFonts w:asciiTheme="majorHAnsi" w:eastAsia="Arial" w:hAnsiTheme="majorHAnsi" w:cs="Arial"/>
                <w:spacing w:val="-7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C</w:t>
            </w:r>
            <w:r w:rsidRPr="00FB23AC">
              <w:rPr>
                <w:rFonts w:asciiTheme="majorHAnsi" w:eastAsia="Arial" w:hAnsiTheme="majorHAnsi" w:cs="Arial"/>
              </w:rPr>
              <w:t>o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m</w:t>
            </w:r>
            <w:r w:rsidRPr="00FB23AC">
              <w:rPr>
                <w:rFonts w:asciiTheme="majorHAnsi" w:eastAsia="Arial" w:hAnsiTheme="majorHAnsi" w:cs="Arial"/>
                <w:spacing w:val="4"/>
              </w:rPr>
              <w:t>m</w:t>
            </w:r>
            <w:r w:rsidRPr="00FB23AC">
              <w:rPr>
                <w:rFonts w:asciiTheme="majorHAnsi" w:eastAsia="Arial" w:hAnsiTheme="majorHAnsi" w:cs="Arial"/>
              </w:rPr>
              <w:t>u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ni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t</w:t>
            </w:r>
            <w:r w:rsidRPr="00FB23AC">
              <w:rPr>
                <w:rFonts w:asciiTheme="majorHAnsi" w:eastAsia="Arial" w:hAnsiTheme="majorHAnsi" w:cs="Arial"/>
              </w:rPr>
              <w:t>y</w:t>
            </w:r>
            <w:r w:rsidRPr="00FB23AC">
              <w:rPr>
                <w:rFonts w:asciiTheme="majorHAnsi" w:eastAsia="Arial" w:hAnsiTheme="majorHAnsi" w:cs="Arial"/>
                <w:spacing w:val="-14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C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o</w:t>
            </w:r>
            <w:r w:rsidRPr="00FB23AC">
              <w:rPr>
                <w:rFonts w:asciiTheme="majorHAnsi" w:eastAsia="Arial" w:hAnsiTheme="majorHAnsi" w:cs="Arial"/>
              </w:rPr>
              <w:t>u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n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ci</w:t>
            </w:r>
            <w:r w:rsidRPr="00FB23AC">
              <w:rPr>
                <w:rFonts w:asciiTheme="majorHAnsi" w:eastAsia="Arial" w:hAnsiTheme="majorHAnsi" w:cs="Arial"/>
              </w:rPr>
              <w:t>l</w:t>
            </w:r>
            <w:r w:rsidRPr="00FB23AC">
              <w:rPr>
                <w:rFonts w:asciiTheme="majorHAnsi" w:eastAsia="Arial" w:hAnsiTheme="majorHAnsi" w:cs="Arial"/>
                <w:spacing w:val="-6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Vi</w:t>
            </w:r>
            <w:r w:rsidRPr="00FB23AC">
              <w:rPr>
                <w:rFonts w:asciiTheme="majorHAnsi" w:eastAsia="Arial" w:hAnsiTheme="majorHAnsi" w:cs="Arial"/>
              </w:rPr>
              <w:t>c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099F16C" w14:textId="77777777" w:rsidR="00994731" w:rsidRPr="00FB23AC" w:rsidRDefault="00FB23AC">
            <w:pPr>
              <w:spacing w:line="200" w:lineRule="exact"/>
              <w:ind w:left="39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</w:rPr>
              <w:t>M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o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r</w:t>
            </w:r>
            <w:r w:rsidRPr="00FB23AC">
              <w:rPr>
                <w:rFonts w:asciiTheme="majorHAnsi" w:eastAsia="Arial" w:hAnsiTheme="majorHAnsi" w:cs="Arial"/>
              </w:rPr>
              <w:t>e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l</w:t>
            </w:r>
            <w:r w:rsidRPr="00FB23AC">
              <w:rPr>
                <w:rFonts w:asciiTheme="majorHAnsi" w:eastAsia="Arial" w:hAnsiTheme="majorHAnsi" w:cs="Arial"/>
              </w:rPr>
              <w:t>a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n</w:t>
            </w:r>
            <w:r w:rsidRPr="00FB23AC">
              <w:rPr>
                <w:rFonts w:asciiTheme="majorHAnsi" w:eastAsia="Arial" w:hAnsiTheme="majorHAnsi" w:cs="Arial"/>
              </w:rPr>
              <w:t>d</w:t>
            </w:r>
            <w:r w:rsidRPr="00FB23AC">
              <w:rPr>
                <w:rFonts w:asciiTheme="majorHAnsi" w:eastAsia="Arial" w:hAnsiTheme="majorHAnsi" w:cs="Arial"/>
                <w:spacing w:val="-6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C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i</w:t>
            </w:r>
            <w:r w:rsidRPr="00FB23AC">
              <w:rPr>
                <w:rFonts w:asciiTheme="majorHAnsi" w:eastAsia="Arial" w:hAnsiTheme="majorHAnsi" w:cs="Arial"/>
                <w:spacing w:val="4"/>
              </w:rPr>
              <w:t>t</w:t>
            </w:r>
            <w:r w:rsidRPr="00FB23AC">
              <w:rPr>
                <w:rFonts w:asciiTheme="majorHAnsi" w:eastAsia="Arial" w:hAnsiTheme="majorHAnsi" w:cs="Arial"/>
              </w:rPr>
              <w:t>y</w:t>
            </w:r>
            <w:r w:rsidRPr="00FB23AC">
              <w:rPr>
                <w:rFonts w:asciiTheme="majorHAnsi" w:eastAsia="Arial" w:hAnsiTheme="majorHAnsi" w:cs="Arial"/>
                <w:spacing w:val="-7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C</w:t>
            </w:r>
            <w:r w:rsidRPr="00FB23AC">
              <w:rPr>
                <w:rFonts w:asciiTheme="majorHAnsi" w:eastAsia="Arial" w:hAnsiTheme="majorHAnsi" w:cs="Arial"/>
              </w:rPr>
              <w:t>o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u</w:t>
            </w:r>
            <w:r w:rsidRPr="00FB23AC">
              <w:rPr>
                <w:rFonts w:asciiTheme="majorHAnsi" w:eastAsia="Arial" w:hAnsiTheme="majorHAnsi" w:cs="Arial"/>
              </w:rPr>
              <w:t>n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c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i</w:t>
            </w:r>
            <w:r w:rsidRPr="00FB23AC">
              <w:rPr>
                <w:rFonts w:asciiTheme="majorHAnsi" w:eastAsia="Arial" w:hAnsiTheme="majorHAnsi" w:cs="Arial"/>
              </w:rPr>
              <w:t>l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CCF9F11" w14:textId="77777777" w:rsidR="00994731" w:rsidRPr="00FB23AC" w:rsidRDefault="00FB23AC">
            <w:pPr>
              <w:spacing w:line="200" w:lineRule="exact"/>
              <w:ind w:left="670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</w:rPr>
              <w:t>Cen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t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r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e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l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i</w:t>
            </w:r>
            <w:r w:rsidRPr="00FB23AC">
              <w:rPr>
                <w:rFonts w:asciiTheme="majorHAnsi" w:eastAsia="Arial" w:hAnsiTheme="majorHAnsi" w:cs="Arial"/>
              </w:rPr>
              <w:t>n</w:t>
            </w:r>
            <w:r w:rsidRPr="00FB23AC">
              <w:rPr>
                <w:rFonts w:asciiTheme="majorHAnsi" w:eastAsia="Arial" w:hAnsiTheme="majorHAnsi" w:cs="Arial"/>
                <w:spacing w:val="3"/>
              </w:rPr>
              <w:t>k</w:t>
            </w:r>
            <w:r w:rsidRPr="00FB23AC">
              <w:rPr>
                <w:rFonts w:asciiTheme="majorHAnsi" w:eastAsia="Arial" w:hAnsiTheme="majorHAnsi" w:cs="Arial"/>
              </w:rPr>
              <w:t>,</w:t>
            </w:r>
            <w:r w:rsidRPr="00FB23AC">
              <w:rPr>
                <w:rFonts w:asciiTheme="majorHAnsi" w:eastAsia="Arial" w:hAnsiTheme="majorHAnsi" w:cs="Arial"/>
                <w:spacing w:val="-10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B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r</w:t>
            </w:r>
            <w:r w:rsidRPr="00FB23AC">
              <w:rPr>
                <w:rFonts w:asciiTheme="majorHAnsi" w:eastAsia="Arial" w:hAnsiTheme="majorHAnsi" w:cs="Arial"/>
              </w:rPr>
              <w:t>u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n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s</w:t>
            </w:r>
            <w:r w:rsidRPr="00FB23AC">
              <w:rPr>
                <w:rFonts w:asciiTheme="majorHAnsi" w:eastAsia="Arial" w:hAnsiTheme="majorHAnsi" w:cs="Arial"/>
              </w:rPr>
              <w:t>w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i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c</w:t>
            </w:r>
            <w:r w:rsidRPr="00FB23AC">
              <w:rPr>
                <w:rFonts w:asciiTheme="majorHAnsi" w:eastAsia="Arial" w:hAnsiTheme="majorHAnsi" w:cs="Arial"/>
              </w:rPr>
              <w:t>k</w:t>
            </w:r>
          </w:p>
        </w:tc>
      </w:tr>
      <w:tr w:rsidR="00994731" w:rsidRPr="00FB23AC" w14:paraId="5F99355E" w14:textId="77777777">
        <w:trPr>
          <w:trHeight w:hRule="exact" w:val="230"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5ECC0BAB" w14:textId="77777777" w:rsidR="00994731" w:rsidRPr="00FB23AC" w:rsidRDefault="00FB23AC">
            <w:pPr>
              <w:spacing w:line="200" w:lineRule="exact"/>
              <w:ind w:left="81"/>
              <w:rPr>
                <w:rFonts w:asciiTheme="majorHAnsi" w:eastAsia="Arial" w:hAnsiTheme="majorHAnsi" w:cs="Arial"/>
              </w:rPr>
            </w:pPr>
            <w:hyperlink r:id="rId19">
              <w:r w:rsidRPr="00FB23AC">
                <w:rPr>
                  <w:rFonts w:asciiTheme="majorHAnsi" w:eastAsia="Arial" w:hAnsiTheme="majorHAnsi" w:cs="Arial"/>
                  <w:spacing w:val="1"/>
                </w:rPr>
                <w:t>r</w:t>
              </w:r>
              <w:r w:rsidRPr="00FB23AC">
                <w:rPr>
                  <w:rFonts w:asciiTheme="majorHAnsi" w:eastAsia="Arial" w:hAnsiTheme="majorHAnsi" w:cs="Arial"/>
                </w:rPr>
                <w:t>aran</w:t>
              </w:r>
              <w:r w:rsidRPr="00FB23AC">
                <w:rPr>
                  <w:rFonts w:asciiTheme="majorHAnsi" w:eastAsia="Arial" w:hAnsiTheme="majorHAnsi" w:cs="Arial"/>
                  <w:spacing w:val="2"/>
                </w:rPr>
                <w:t>e</w:t>
              </w:r>
              <w:r w:rsidRPr="00FB23AC">
                <w:rPr>
                  <w:rFonts w:asciiTheme="majorHAnsi" w:eastAsia="Arial" w:hAnsiTheme="majorHAnsi" w:cs="Arial"/>
                </w:rPr>
                <w:t>z</w:t>
              </w:r>
              <w:r w:rsidRPr="00FB23AC">
                <w:rPr>
                  <w:rFonts w:asciiTheme="majorHAnsi" w:eastAsia="Arial" w:hAnsiTheme="majorHAnsi" w:cs="Arial"/>
                  <w:spacing w:val="2"/>
                </w:rPr>
                <w:t>@</w:t>
              </w:r>
              <w:r w:rsidRPr="00FB23AC">
                <w:rPr>
                  <w:rFonts w:asciiTheme="majorHAnsi" w:eastAsia="Arial" w:hAnsiTheme="majorHAnsi" w:cs="Arial"/>
                </w:rPr>
                <w:t>g</w:t>
              </w:r>
              <w:r w:rsidRPr="00FB23AC">
                <w:rPr>
                  <w:rFonts w:asciiTheme="majorHAnsi" w:eastAsia="Arial" w:hAnsiTheme="majorHAnsi" w:cs="Arial"/>
                  <w:spacing w:val="4"/>
                </w:rPr>
                <w:t>m</w:t>
              </w:r>
              <w:r w:rsidRPr="00FB23AC">
                <w:rPr>
                  <w:rFonts w:asciiTheme="majorHAnsi" w:eastAsia="Arial" w:hAnsiTheme="majorHAnsi" w:cs="Arial"/>
                </w:rPr>
                <w:t>a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il</w:t>
              </w:r>
              <w:r w:rsidRPr="00FB23AC">
                <w:rPr>
                  <w:rFonts w:asciiTheme="majorHAnsi" w:eastAsia="Arial" w:hAnsiTheme="majorHAnsi" w:cs="Arial"/>
                </w:rPr>
                <w:t>.</w:t>
              </w:r>
              <w:r w:rsidRPr="00FB23AC">
                <w:rPr>
                  <w:rFonts w:asciiTheme="majorHAnsi" w:eastAsia="Arial" w:hAnsiTheme="majorHAnsi" w:cs="Arial"/>
                  <w:spacing w:val="1"/>
                </w:rPr>
                <w:t>c</w:t>
              </w:r>
              <w:r w:rsidRPr="00FB23AC">
                <w:rPr>
                  <w:rFonts w:asciiTheme="majorHAnsi" w:eastAsia="Arial" w:hAnsiTheme="majorHAnsi" w:cs="Arial"/>
                </w:rPr>
                <w:t>om</w:t>
              </w:r>
            </w:hyperlink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4E89A4D" w14:textId="77777777" w:rsidR="00994731" w:rsidRPr="00FB23AC" w:rsidRDefault="00FB23AC">
            <w:pPr>
              <w:spacing w:line="200" w:lineRule="exact"/>
              <w:ind w:left="391"/>
              <w:rPr>
                <w:rFonts w:asciiTheme="majorHAnsi" w:eastAsia="Arial" w:hAnsiTheme="majorHAnsi" w:cs="Arial"/>
              </w:rPr>
            </w:pPr>
            <w:hyperlink r:id="rId20">
              <w:r w:rsidRPr="00FB23AC">
                <w:rPr>
                  <w:rFonts w:asciiTheme="majorHAnsi" w:eastAsia="Arial" w:hAnsiTheme="majorHAnsi" w:cs="Arial"/>
                  <w:spacing w:val="1"/>
                </w:rPr>
                <w:t>j</w:t>
              </w:r>
              <w:r w:rsidRPr="00FB23AC">
                <w:rPr>
                  <w:rFonts w:asciiTheme="majorHAnsi" w:eastAsia="Arial" w:hAnsiTheme="majorHAnsi" w:cs="Arial"/>
                </w:rPr>
                <w:t>b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l</w:t>
              </w:r>
              <w:r w:rsidRPr="00FB23AC">
                <w:rPr>
                  <w:rFonts w:asciiTheme="majorHAnsi" w:eastAsia="Arial" w:hAnsiTheme="majorHAnsi" w:cs="Arial"/>
                </w:rPr>
                <w:t>o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g</w:t>
              </w:r>
              <w:r w:rsidRPr="00FB23AC">
                <w:rPr>
                  <w:rFonts w:asciiTheme="majorHAnsi" w:eastAsia="Arial" w:hAnsiTheme="majorHAnsi" w:cs="Arial"/>
                </w:rPr>
                <w:t>g</w:t>
              </w:r>
              <w:r w:rsidRPr="00FB23AC">
                <w:rPr>
                  <w:rFonts w:asciiTheme="majorHAnsi" w:eastAsia="Arial" w:hAnsiTheme="majorHAnsi" w:cs="Arial"/>
                  <w:spacing w:val="3"/>
                </w:rPr>
                <w:t>s</w:t>
              </w:r>
              <w:r w:rsidRPr="00FB23AC">
                <w:rPr>
                  <w:rFonts w:asciiTheme="majorHAnsi" w:eastAsia="Arial" w:hAnsiTheme="majorHAnsi" w:cs="Arial"/>
                </w:rPr>
                <w:t>@</w:t>
              </w:r>
              <w:r w:rsidRPr="00FB23AC">
                <w:rPr>
                  <w:rFonts w:asciiTheme="majorHAnsi" w:eastAsia="Arial" w:hAnsiTheme="majorHAnsi" w:cs="Arial"/>
                  <w:spacing w:val="4"/>
                </w:rPr>
                <w:t>m</w:t>
              </w:r>
              <w:r w:rsidRPr="00FB23AC">
                <w:rPr>
                  <w:rFonts w:asciiTheme="majorHAnsi" w:eastAsia="Arial" w:hAnsiTheme="majorHAnsi" w:cs="Arial"/>
                </w:rPr>
                <w:t>ore</w:t>
              </w:r>
              <w:r w:rsidRPr="00FB23AC">
                <w:rPr>
                  <w:rFonts w:asciiTheme="majorHAnsi" w:eastAsia="Arial" w:hAnsiTheme="majorHAnsi" w:cs="Arial"/>
                  <w:spacing w:val="1"/>
                </w:rPr>
                <w:t>c</w:t>
              </w:r>
              <w:r w:rsidRPr="00FB23AC">
                <w:rPr>
                  <w:rFonts w:asciiTheme="majorHAnsi" w:eastAsia="Arial" w:hAnsiTheme="majorHAnsi" w:cs="Arial"/>
                </w:rPr>
                <w:t>o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u</w:t>
              </w:r>
              <w:r w:rsidRPr="00FB23AC">
                <w:rPr>
                  <w:rFonts w:asciiTheme="majorHAnsi" w:eastAsia="Arial" w:hAnsiTheme="majorHAnsi" w:cs="Arial"/>
                </w:rPr>
                <w:t>n</w:t>
              </w:r>
              <w:r w:rsidRPr="00FB23AC">
                <w:rPr>
                  <w:rFonts w:asciiTheme="majorHAnsi" w:eastAsia="Arial" w:hAnsiTheme="majorHAnsi" w:cs="Arial"/>
                  <w:spacing w:val="1"/>
                </w:rPr>
                <w:t>c</w:t>
              </w:r>
              <w:r w:rsidRPr="00FB23AC">
                <w:rPr>
                  <w:rFonts w:asciiTheme="majorHAnsi" w:eastAsia="Arial" w:hAnsiTheme="majorHAnsi" w:cs="Arial"/>
                </w:rPr>
                <w:t>.</w:t>
              </w:r>
              <w:r w:rsidRPr="00FB23AC">
                <w:rPr>
                  <w:rFonts w:asciiTheme="majorHAnsi" w:eastAsia="Arial" w:hAnsiTheme="majorHAnsi" w:cs="Arial"/>
                  <w:spacing w:val="1"/>
                </w:rPr>
                <w:t>c</w:t>
              </w:r>
              <w:r w:rsidRPr="00FB23AC">
                <w:rPr>
                  <w:rFonts w:asciiTheme="majorHAnsi" w:eastAsia="Arial" w:hAnsiTheme="majorHAnsi" w:cs="Arial"/>
                </w:rPr>
                <w:t>om</w:t>
              </w:r>
            </w:hyperlink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A746D7C" w14:textId="77777777" w:rsidR="00994731" w:rsidRPr="00FB23AC" w:rsidRDefault="00FB23AC">
            <w:pPr>
              <w:spacing w:line="200" w:lineRule="exact"/>
              <w:ind w:left="670"/>
              <w:rPr>
                <w:rFonts w:asciiTheme="majorHAnsi" w:eastAsia="Arial" w:hAnsiTheme="majorHAnsi" w:cs="Arial"/>
              </w:rPr>
            </w:pPr>
            <w:hyperlink r:id="rId21">
              <w:r w:rsidRPr="00FB23AC">
                <w:rPr>
                  <w:rFonts w:asciiTheme="majorHAnsi" w:eastAsia="Arial" w:hAnsiTheme="majorHAnsi" w:cs="Arial"/>
                  <w:spacing w:val="1"/>
                </w:rPr>
                <w:t>c</w:t>
              </w:r>
              <w:r w:rsidRPr="00FB23AC">
                <w:rPr>
                  <w:rFonts w:asciiTheme="majorHAnsi" w:eastAsia="Arial" w:hAnsiTheme="majorHAnsi" w:cs="Arial"/>
                </w:rPr>
                <w:t>b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@</w:t>
              </w:r>
              <w:r w:rsidRPr="00FB23AC">
                <w:rPr>
                  <w:rFonts w:asciiTheme="majorHAnsi" w:eastAsia="Arial" w:hAnsiTheme="majorHAnsi" w:cs="Arial"/>
                  <w:spacing w:val="1"/>
                </w:rPr>
                <w:t>c</w:t>
              </w:r>
              <w:r w:rsidRPr="00FB23AC">
                <w:rPr>
                  <w:rFonts w:asciiTheme="majorHAnsi" w:eastAsia="Arial" w:hAnsiTheme="majorHAnsi" w:cs="Arial"/>
                </w:rPr>
                <w:t>e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n</w:t>
              </w:r>
              <w:r w:rsidRPr="00FB23AC">
                <w:rPr>
                  <w:rFonts w:asciiTheme="majorHAnsi" w:eastAsia="Arial" w:hAnsiTheme="majorHAnsi" w:cs="Arial"/>
                </w:rPr>
                <w:t>tr</w:t>
              </w:r>
              <w:r w:rsidRPr="00FB23AC">
                <w:rPr>
                  <w:rFonts w:asciiTheme="majorHAnsi" w:eastAsia="Arial" w:hAnsiTheme="majorHAnsi" w:cs="Arial"/>
                  <w:spacing w:val="3"/>
                </w:rPr>
                <w:t>e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l</w:t>
              </w:r>
              <w:r w:rsidRPr="00FB23AC">
                <w:rPr>
                  <w:rFonts w:asciiTheme="majorHAnsi" w:eastAsia="Arial" w:hAnsiTheme="majorHAnsi" w:cs="Arial"/>
                  <w:spacing w:val="1"/>
                </w:rPr>
                <w:t>i</w:t>
              </w:r>
              <w:r w:rsidRPr="00FB23AC">
                <w:rPr>
                  <w:rFonts w:asciiTheme="majorHAnsi" w:eastAsia="Arial" w:hAnsiTheme="majorHAnsi" w:cs="Arial"/>
                </w:rPr>
                <w:t>n</w:t>
              </w:r>
              <w:r w:rsidRPr="00FB23AC">
                <w:rPr>
                  <w:rFonts w:asciiTheme="majorHAnsi" w:eastAsia="Arial" w:hAnsiTheme="majorHAnsi" w:cs="Arial"/>
                  <w:spacing w:val="3"/>
                </w:rPr>
                <w:t>k</w:t>
              </w:r>
              <w:r w:rsidRPr="00FB23AC">
                <w:rPr>
                  <w:rFonts w:asciiTheme="majorHAnsi" w:eastAsia="Arial" w:hAnsiTheme="majorHAnsi" w:cs="Arial"/>
                </w:rPr>
                <w:t>.g</w:t>
              </w:r>
              <w:r w:rsidRPr="00FB23AC">
                <w:rPr>
                  <w:rFonts w:asciiTheme="majorHAnsi" w:eastAsia="Arial" w:hAnsiTheme="majorHAnsi" w:cs="Arial"/>
                  <w:spacing w:val="-1"/>
                </w:rPr>
                <w:t>ov</w:t>
              </w:r>
              <w:r w:rsidRPr="00FB23AC">
                <w:rPr>
                  <w:rFonts w:asciiTheme="majorHAnsi" w:eastAsia="Arial" w:hAnsiTheme="majorHAnsi" w:cs="Arial"/>
                </w:rPr>
                <w:t>.</w:t>
              </w:r>
              <w:r w:rsidRPr="00FB23AC">
                <w:rPr>
                  <w:rFonts w:asciiTheme="majorHAnsi" w:eastAsia="Arial" w:hAnsiTheme="majorHAnsi" w:cs="Arial"/>
                  <w:spacing w:val="2"/>
                </w:rPr>
                <w:t>a</w:t>
              </w:r>
              <w:r w:rsidRPr="00FB23AC">
                <w:rPr>
                  <w:rFonts w:asciiTheme="majorHAnsi" w:eastAsia="Arial" w:hAnsiTheme="majorHAnsi" w:cs="Arial"/>
                </w:rPr>
                <w:t>u</w:t>
              </w:r>
            </w:hyperlink>
          </w:p>
        </w:tc>
      </w:tr>
      <w:tr w:rsidR="00994731" w:rsidRPr="00FB23AC" w14:paraId="32475D69" w14:textId="77777777">
        <w:trPr>
          <w:trHeight w:hRule="exact" w:val="231"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13A132CA" w14:textId="77777777" w:rsidR="00994731" w:rsidRPr="00FB23AC" w:rsidRDefault="00FB23AC">
            <w:pPr>
              <w:spacing w:line="200" w:lineRule="exact"/>
              <w:ind w:left="8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</w:rPr>
              <w:t>0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4</w:t>
            </w:r>
            <w:r w:rsidRPr="00FB23AC">
              <w:rPr>
                <w:rFonts w:asciiTheme="majorHAnsi" w:eastAsia="Arial" w:hAnsiTheme="majorHAnsi" w:cs="Arial"/>
              </w:rPr>
              <w:t>02</w:t>
            </w:r>
            <w:r w:rsidRPr="00FB23AC">
              <w:rPr>
                <w:rFonts w:asciiTheme="majorHAnsi" w:eastAsia="Arial" w:hAnsiTheme="majorHAnsi" w:cs="Arial"/>
                <w:spacing w:val="-3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6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7</w:t>
            </w:r>
            <w:r w:rsidRPr="00FB23AC">
              <w:rPr>
                <w:rFonts w:asciiTheme="majorHAnsi" w:eastAsia="Arial" w:hAnsiTheme="majorHAnsi" w:cs="Arial"/>
              </w:rPr>
              <w:t>8</w:t>
            </w:r>
            <w:r w:rsidRPr="00FB23AC">
              <w:rPr>
                <w:rFonts w:asciiTheme="majorHAnsi" w:eastAsia="Arial" w:hAnsiTheme="majorHAnsi" w:cs="Arial"/>
                <w:spacing w:val="-3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9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8</w:t>
            </w:r>
            <w:r w:rsidRPr="00FB23AC">
              <w:rPr>
                <w:rFonts w:asciiTheme="majorHAnsi" w:eastAsia="Arial" w:hAnsiTheme="majorHAnsi" w:cs="Arial"/>
              </w:rPr>
              <w:t>7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2A26287B" w14:textId="77777777" w:rsidR="00994731" w:rsidRPr="00FB23AC" w:rsidRDefault="00FB23AC">
            <w:pPr>
              <w:spacing w:line="200" w:lineRule="exact"/>
              <w:ind w:left="39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spacing w:val="1"/>
              </w:rPr>
              <w:t>(</w:t>
            </w:r>
            <w:r w:rsidRPr="00FB23AC">
              <w:rPr>
                <w:rFonts w:asciiTheme="majorHAnsi" w:eastAsia="Arial" w:hAnsiTheme="majorHAnsi" w:cs="Arial"/>
              </w:rPr>
              <w:t>0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3</w:t>
            </w:r>
            <w:r w:rsidRPr="00FB23AC">
              <w:rPr>
                <w:rFonts w:asciiTheme="majorHAnsi" w:eastAsia="Arial" w:hAnsiTheme="majorHAnsi" w:cs="Arial"/>
              </w:rPr>
              <w:t>)</w:t>
            </w:r>
            <w:r w:rsidRPr="00FB23AC">
              <w:rPr>
                <w:rFonts w:asciiTheme="majorHAnsi" w:eastAsia="Arial" w:hAnsiTheme="majorHAnsi" w:cs="Arial"/>
                <w:spacing w:val="-3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9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9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0</w:t>
            </w:r>
            <w:r w:rsidRPr="00FB23AC">
              <w:rPr>
                <w:rFonts w:asciiTheme="majorHAnsi" w:eastAsia="Arial" w:hAnsiTheme="majorHAnsi" w:cs="Arial"/>
              </w:rPr>
              <w:t>6</w:t>
            </w:r>
            <w:r w:rsidRPr="00FB23AC">
              <w:rPr>
                <w:rFonts w:asciiTheme="majorHAnsi" w:eastAsia="Arial" w:hAnsiTheme="majorHAnsi" w:cs="Arial"/>
                <w:spacing w:val="-4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7</w:t>
            </w:r>
            <w:r w:rsidRPr="00FB23AC">
              <w:rPr>
                <w:rFonts w:asciiTheme="majorHAnsi" w:eastAsia="Arial" w:hAnsiTheme="majorHAnsi" w:cs="Arial"/>
              </w:rPr>
              <w:t>8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9</w:t>
            </w:r>
            <w:r w:rsidRPr="00FB23AC">
              <w:rPr>
                <w:rFonts w:asciiTheme="majorHAnsi" w:eastAsia="Arial" w:hAnsiTheme="majorHAnsi" w:cs="Arial"/>
              </w:rPr>
              <w:t>0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4EBB9E6" w14:textId="77777777" w:rsidR="00994731" w:rsidRPr="00FB23AC" w:rsidRDefault="00FB23AC">
            <w:pPr>
              <w:spacing w:line="200" w:lineRule="exact"/>
              <w:ind w:left="670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spacing w:val="1"/>
              </w:rPr>
              <w:t>(</w:t>
            </w:r>
            <w:r w:rsidRPr="00FB23AC">
              <w:rPr>
                <w:rFonts w:asciiTheme="majorHAnsi" w:eastAsia="Arial" w:hAnsiTheme="majorHAnsi" w:cs="Arial"/>
              </w:rPr>
              <w:t>0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3</w:t>
            </w:r>
            <w:r w:rsidRPr="00FB23AC">
              <w:rPr>
                <w:rFonts w:asciiTheme="majorHAnsi" w:eastAsia="Arial" w:hAnsiTheme="majorHAnsi" w:cs="Arial"/>
              </w:rPr>
              <w:t>)</w:t>
            </w:r>
            <w:r w:rsidRPr="00FB23AC">
              <w:rPr>
                <w:rFonts w:asciiTheme="majorHAnsi" w:eastAsia="Arial" w:hAnsiTheme="majorHAnsi" w:cs="Arial"/>
                <w:spacing w:val="-3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9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9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0</w:t>
            </w:r>
            <w:r w:rsidRPr="00FB23AC">
              <w:rPr>
                <w:rFonts w:asciiTheme="majorHAnsi" w:eastAsia="Arial" w:hAnsiTheme="majorHAnsi" w:cs="Arial"/>
              </w:rPr>
              <w:t>3</w:t>
            </w:r>
            <w:r w:rsidRPr="00FB23AC">
              <w:rPr>
                <w:rFonts w:asciiTheme="majorHAnsi" w:eastAsia="Arial" w:hAnsiTheme="majorHAnsi" w:cs="Arial"/>
                <w:spacing w:val="-4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0</w:t>
            </w:r>
            <w:r w:rsidRPr="00FB23AC">
              <w:rPr>
                <w:rFonts w:asciiTheme="majorHAnsi" w:eastAsia="Arial" w:hAnsiTheme="majorHAnsi" w:cs="Arial"/>
              </w:rPr>
              <w:t>0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0</w:t>
            </w:r>
            <w:r w:rsidRPr="00FB23AC">
              <w:rPr>
                <w:rFonts w:asciiTheme="majorHAnsi" w:eastAsia="Arial" w:hAnsiTheme="majorHAnsi" w:cs="Arial"/>
              </w:rPr>
              <w:t>0</w:t>
            </w:r>
          </w:p>
        </w:tc>
      </w:tr>
      <w:tr w:rsidR="00994731" w:rsidRPr="00FB23AC" w14:paraId="41453B0E" w14:textId="77777777">
        <w:trPr>
          <w:trHeight w:hRule="exact" w:val="315"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76D7491A" w14:textId="77777777" w:rsidR="00994731" w:rsidRPr="00FB23AC" w:rsidRDefault="00FB23AC">
            <w:pPr>
              <w:spacing w:line="220" w:lineRule="exact"/>
              <w:ind w:left="40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spacing w:val="-4"/>
              </w:rPr>
              <w:t>(</w:t>
            </w:r>
            <w:r w:rsidRPr="00FB23AC">
              <w:rPr>
                <w:rFonts w:asciiTheme="majorHAnsi" w:eastAsia="Arial" w:hAnsiTheme="majorHAnsi" w:cs="Arial"/>
                <w:spacing w:val="9"/>
              </w:rPr>
              <w:t>W</w:t>
            </w:r>
            <w:r w:rsidRPr="00FB23AC">
              <w:rPr>
                <w:rFonts w:asciiTheme="majorHAnsi" w:eastAsia="Arial" w:hAnsiTheme="majorHAnsi" w:cs="Arial"/>
              </w:rPr>
              <w:t>o</w:t>
            </w:r>
            <w:r w:rsidRPr="00FB23AC">
              <w:rPr>
                <w:rFonts w:asciiTheme="majorHAnsi" w:eastAsia="Arial" w:hAnsiTheme="majorHAnsi" w:cs="Arial"/>
                <w:spacing w:val="-2"/>
              </w:rPr>
              <w:t>r</w:t>
            </w:r>
            <w:r w:rsidRPr="00FB23AC">
              <w:rPr>
                <w:rFonts w:asciiTheme="majorHAnsi" w:eastAsia="Arial" w:hAnsiTheme="majorHAnsi" w:cs="Arial"/>
              </w:rPr>
              <w:t>k</w:t>
            </w:r>
            <w:r w:rsidRPr="00FB23AC">
              <w:rPr>
                <w:rFonts w:asciiTheme="majorHAnsi" w:eastAsia="Arial" w:hAnsiTheme="majorHAnsi" w:cs="Arial"/>
                <w:spacing w:val="-4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a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n</w:t>
            </w:r>
            <w:r w:rsidRPr="00FB23AC">
              <w:rPr>
                <w:rFonts w:asciiTheme="majorHAnsi" w:eastAsia="Arial" w:hAnsiTheme="majorHAnsi" w:cs="Arial"/>
              </w:rPr>
              <w:t>d</w:t>
            </w:r>
            <w:r w:rsidRPr="00FB23AC">
              <w:rPr>
                <w:rFonts w:asciiTheme="majorHAnsi" w:eastAsia="Arial" w:hAnsiTheme="majorHAnsi" w:cs="Arial"/>
                <w:spacing w:val="-3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</w:rPr>
              <w:t>C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h</w:t>
            </w:r>
            <w:r w:rsidRPr="00FB23AC">
              <w:rPr>
                <w:rFonts w:asciiTheme="majorHAnsi" w:eastAsia="Arial" w:hAnsiTheme="majorHAnsi" w:cs="Arial"/>
              </w:rPr>
              <w:t>a</w:t>
            </w:r>
            <w:r w:rsidRPr="00FB23AC">
              <w:rPr>
                <w:rFonts w:asciiTheme="majorHAnsi" w:eastAsia="Arial" w:hAnsiTheme="majorHAnsi" w:cs="Arial"/>
                <w:spacing w:val="3"/>
              </w:rPr>
              <w:t>r</w:t>
            </w:r>
            <w:r w:rsidRPr="00FB23AC">
              <w:rPr>
                <w:rFonts w:asciiTheme="majorHAnsi" w:eastAsia="Arial" w:hAnsiTheme="majorHAnsi" w:cs="Arial"/>
              </w:rPr>
              <w:t>a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c</w:t>
            </w:r>
            <w:r w:rsidRPr="00FB23AC">
              <w:rPr>
                <w:rFonts w:asciiTheme="majorHAnsi" w:eastAsia="Arial" w:hAnsiTheme="majorHAnsi" w:cs="Arial"/>
              </w:rPr>
              <w:t>ter)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C1C60FC" w14:textId="77777777" w:rsidR="00994731" w:rsidRPr="00FB23AC" w:rsidRDefault="00FB23AC">
            <w:pPr>
              <w:spacing w:line="220" w:lineRule="exact"/>
              <w:ind w:left="391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spacing w:val="1"/>
              </w:rPr>
              <w:t>(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V</w:t>
            </w:r>
            <w:r w:rsidRPr="00FB23AC">
              <w:rPr>
                <w:rFonts w:asciiTheme="majorHAnsi" w:eastAsia="Arial" w:hAnsiTheme="majorHAnsi" w:cs="Arial"/>
              </w:rPr>
              <w:t>o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l</w:t>
            </w:r>
            <w:r w:rsidRPr="00FB23AC">
              <w:rPr>
                <w:rFonts w:asciiTheme="majorHAnsi" w:eastAsia="Arial" w:hAnsiTheme="majorHAnsi" w:cs="Arial"/>
              </w:rPr>
              <w:t>u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n</w:t>
            </w:r>
            <w:r w:rsidRPr="00FB23AC">
              <w:rPr>
                <w:rFonts w:asciiTheme="majorHAnsi" w:eastAsia="Arial" w:hAnsiTheme="majorHAnsi" w:cs="Arial"/>
              </w:rPr>
              <w:t>t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e</w:t>
            </w:r>
            <w:r w:rsidRPr="00FB23AC">
              <w:rPr>
                <w:rFonts w:asciiTheme="majorHAnsi" w:eastAsia="Arial" w:hAnsiTheme="majorHAnsi" w:cs="Arial"/>
              </w:rPr>
              <w:t>er</w:t>
            </w:r>
            <w:r w:rsidRPr="00FB23AC">
              <w:rPr>
                <w:rFonts w:asciiTheme="majorHAnsi" w:eastAsia="Arial" w:hAnsiTheme="majorHAnsi" w:cs="Arial"/>
                <w:spacing w:val="-9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2"/>
              </w:rPr>
              <w:t>S</w:t>
            </w:r>
            <w:r w:rsidRPr="00FB23AC">
              <w:rPr>
                <w:rFonts w:asciiTheme="majorHAnsi" w:eastAsia="Arial" w:hAnsiTheme="majorHAnsi" w:cs="Arial"/>
              </w:rPr>
              <w:t>u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p</w:t>
            </w:r>
            <w:r w:rsidRPr="00FB23AC">
              <w:rPr>
                <w:rFonts w:asciiTheme="majorHAnsi" w:eastAsia="Arial" w:hAnsiTheme="majorHAnsi" w:cs="Arial"/>
              </w:rPr>
              <w:t>e</w:t>
            </w:r>
            <w:r w:rsidRPr="00FB23AC">
              <w:rPr>
                <w:rFonts w:asciiTheme="majorHAnsi" w:eastAsia="Arial" w:hAnsiTheme="majorHAnsi" w:cs="Arial"/>
                <w:spacing w:val="3"/>
              </w:rPr>
              <w:t>r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vi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s</w:t>
            </w:r>
            <w:r w:rsidRPr="00FB23AC">
              <w:rPr>
                <w:rFonts w:asciiTheme="majorHAnsi" w:eastAsia="Arial" w:hAnsiTheme="majorHAnsi" w:cs="Arial"/>
              </w:rPr>
              <w:t>or)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7C164D0" w14:textId="77777777" w:rsidR="00994731" w:rsidRPr="00FB23AC" w:rsidRDefault="00FB23AC">
            <w:pPr>
              <w:spacing w:line="220" w:lineRule="exact"/>
              <w:ind w:left="670"/>
              <w:rPr>
                <w:rFonts w:asciiTheme="majorHAnsi" w:eastAsia="Arial" w:hAnsiTheme="majorHAnsi" w:cs="Arial"/>
              </w:rPr>
            </w:pPr>
            <w:r w:rsidRPr="00FB23AC">
              <w:rPr>
                <w:rFonts w:asciiTheme="majorHAnsi" w:eastAsia="Arial" w:hAnsiTheme="majorHAnsi" w:cs="Arial"/>
                <w:spacing w:val="-4"/>
              </w:rPr>
              <w:t>(</w:t>
            </w:r>
            <w:r w:rsidRPr="00FB23AC">
              <w:rPr>
                <w:rFonts w:asciiTheme="majorHAnsi" w:eastAsia="Arial" w:hAnsiTheme="majorHAnsi" w:cs="Arial"/>
                <w:spacing w:val="9"/>
              </w:rPr>
              <w:t>W</w:t>
            </w:r>
            <w:r w:rsidRPr="00FB23AC">
              <w:rPr>
                <w:rFonts w:asciiTheme="majorHAnsi" w:eastAsia="Arial" w:hAnsiTheme="majorHAnsi" w:cs="Arial"/>
              </w:rPr>
              <w:t>o</w:t>
            </w:r>
            <w:r w:rsidRPr="00FB23AC">
              <w:rPr>
                <w:rFonts w:asciiTheme="majorHAnsi" w:eastAsia="Arial" w:hAnsiTheme="majorHAnsi" w:cs="Arial"/>
                <w:spacing w:val="-2"/>
              </w:rPr>
              <w:t>r</w:t>
            </w:r>
            <w:r w:rsidRPr="00FB23AC">
              <w:rPr>
                <w:rFonts w:asciiTheme="majorHAnsi" w:eastAsia="Arial" w:hAnsiTheme="majorHAnsi" w:cs="Arial"/>
              </w:rPr>
              <w:t>k</w:t>
            </w:r>
            <w:r w:rsidRPr="00FB23AC">
              <w:rPr>
                <w:rFonts w:asciiTheme="majorHAnsi" w:eastAsia="Arial" w:hAnsiTheme="majorHAnsi" w:cs="Arial"/>
                <w:spacing w:val="-4"/>
              </w:rPr>
              <w:t xml:space="preserve"> 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s</w:t>
            </w:r>
            <w:r w:rsidRPr="00FB23AC">
              <w:rPr>
                <w:rFonts w:asciiTheme="majorHAnsi" w:eastAsia="Arial" w:hAnsiTheme="majorHAnsi" w:cs="Arial"/>
              </w:rPr>
              <w:t>u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p</w:t>
            </w:r>
            <w:r w:rsidRPr="00FB23AC">
              <w:rPr>
                <w:rFonts w:asciiTheme="majorHAnsi" w:eastAsia="Arial" w:hAnsiTheme="majorHAnsi" w:cs="Arial"/>
              </w:rPr>
              <w:t>er</w:t>
            </w:r>
            <w:r w:rsidRPr="00FB23AC">
              <w:rPr>
                <w:rFonts w:asciiTheme="majorHAnsi" w:eastAsia="Arial" w:hAnsiTheme="majorHAnsi" w:cs="Arial"/>
                <w:spacing w:val="-1"/>
              </w:rPr>
              <w:t>vi</w:t>
            </w:r>
            <w:r w:rsidRPr="00FB23AC">
              <w:rPr>
                <w:rFonts w:asciiTheme="majorHAnsi" w:eastAsia="Arial" w:hAnsiTheme="majorHAnsi" w:cs="Arial"/>
                <w:spacing w:val="1"/>
              </w:rPr>
              <w:t>s</w:t>
            </w:r>
            <w:r w:rsidRPr="00FB23AC">
              <w:rPr>
                <w:rFonts w:asciiTheme="majorHAnsi" w:eastAsia="Arial" w:hAnsiTheme="majorHAnsi" w:cs="Arial"/>
              </w:rPr>
              <w:t>or)</w:t>
            </w:r>
          </w:p>
        </w:tc>
      </w:tr>
    </w:tbl>
    <w:p w14:paraId="17F76A78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09BC4408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168A907F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5CD60458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19718441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32EB74C0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0DEABA00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00EE5A16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5302A76D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27DDEB99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07A41A36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3D8E43FD" w14:textId="77777777" w:rsidR="00994731" w:rsidRPr="00FB23AC" w:rsidRDefault="00994731">
      <w:pPr>
        <w:spacing w:line="200" w:lineRule="exact"/>
        <w:rPr>
          <w:rFonts w:asciiTheme="majorHAnsi" w:hAnsiTheme="majorHAnsi"/>
        </w:rPr>
      </w:pPr>
    </w:p>
    <w:p w14:paraId="15D3077F" w14:textId="77777777" w:rsidR="00994731" w:rsidRPr="00FB23AC" w:rsidRDefault="00994731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5BD34AA8" w14:textId="77777777" w:rsidR="00994731" w:rsidRPr="00FB23AC" w:rsidRDefault="00FB23AC">
      <w:pPr>
        <w:spacing w:before="41" w:line="200" w:lineRule="exact"/>
        <w:ind w:left="8195" w:right="102" w:firstLine="505"/>
        <w:jc w:val="right"/>
        <w:rPr>
          <w:rFonts w:asciiTheme="majorHAnsi" w:eastAsia="Arial" w:hAnsiTheme="majorHAnsi" w:cs="Arial"/>
          <w:sz w:val="18"/>
          <w:szCs w:val="18"/>
        </w:rPr>
      </w:pP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m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nas</w:t>
      </w:r>
      <w:r w:rsidRPr="00FB23AC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h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.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e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d</w:t>
      </w:r>
      <w:r w:rsidRPr="00FB23AC">
        <w:rPr>
          <w:rFonts w:asciiTheme="majorHAnsi" w:eastAsia="Arial" w:hAnsiTheme="majorHAnsi" w:cs="Arial"/>
          <w:b/>
          <w:color w:val="004E85"/>
          <w:spacing w:val="2"/>
          <w:sz w:val="18"/>
          <w:szCs w:val="18"/>
        </w:rPr>
        <w:t>u</w:t>
      </w:r>
      <w:r w:rsidRPr="00FB23AC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/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ca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re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e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 xml:space="preserve">rs 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ca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re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e</w:t>
      </w:r>
      <w:hyperlink r:id="rId22">
        <w:r w:rsidRPr="00FB23AC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rs</w:t>
        </w:r>
        <w:r w:rsidRPr="00FB23AC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.</w:t>
        </w:r>
        <w:r w:rsidRPr="00FB23AC">
          <w:rPr>
            <w:rFonts w:asciiTheme="majorHAnsi" w:eastAsia="Arial" w:hAnsiTheme="majorHAnsi" w:cs="Arial"/>
            <w:b/>
            <w:color w:val="004E85"/>
            <w:spacing w:val="-2"/>
            <w:sz w:val="18"/>
            <w:szCs w:val="18"/>
          </w:rPr>
          <w:t>i</w:t>
        </w:r>
        <w:r w:rsidRPr="00FB23AC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nf</w:t>
        </w:r>
        <w:r w:rsidRPr="00FB23AC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o</w:t>
        </w:r>
        <w:r w:rsidRPr="00FB23AC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@m</w:t>
        </w:r>
        <w:r w:rsidRPr="00FB23AC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o</w:t>
        </w:r>
        <w:r w:rsidRPr="00FB23AC">
          <w:rPr>
            <w:rFonts w:asciiTheme="majorHAnsi" w:eastAsia="Arial" w:hAnsiTheme="majorHAnsi" w:cs="Arial"/>
            <w:b/>
            <w:color w:val="004E85"/>
            <w:spacing w:val="-2"/>
            <w:sz w:val="18"/>
            <w:szCs w:val="18"/>
          </w:rPr>
          <w:t>n</w:t>
        </w:r>
        <w:r w:rsidRPr="00FB23AC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as</w:t>
        </w:r>
        <w:r w:rsidRPr="00FB23AC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h</w:t>
        </w:r>
        <w:r w:rsidRPr="00FB23AC">
          <w:rPr>
            <w:rFonts w:asciiTheme="majorHAnsi" w:eastAsia="Arial" w:hAnsiTheme="majorHAnsi" w:cs="Arial"/>
            <w:b/>
            <w:color w:val="004E85"/>
            <w:spacing w:val="1"/>
            <w:sz w:val="18"/>
            <w:szCs w:val="18"/>
          </w:rPr>
          <w:t>.</w:t>
        </w:r>
        <w:r w:rsidRPr="00FB23AC">
          <w:rPr>
            <w:rFonts w:asciiTheme="majorHAnsi" w:eastAsia="Arial" w:hAnsiTheme="majorHAnsi" w:cs="Arial"/>
            <w:b/>
            <w:color w:val="004E85"/>
            <w:spacing w:val="-2"/>
            <w:sz w:val="18"/>
            <w:szCs w:val="18"/>
          </w:rPr>
          <w:t>e</w:t>
        </w:r>
        <w:r w:rsidRPr="00FB23AC">
          <w:rPr>
            <w:rFonts w:asciiTheme="majorHAnsi" w:eastAsia="Arial" w:hAnsiTheme="majorHAnsi" w:cs="Arial"/>
            <w:b/>
            <w:color w:val="004E85"/>
            <w:sz w:val="18"/>
            <w:szCs w:val="18"/>
          </w:rPr>
          <w:t>du</w:t>
        </w:r>
      </w:hyperlink>
    </w:p>
    <w:p w14:paraId="53E3FFB9" w14:textId="77777777" w:rsidR="00994731" w:rsidRPr="00FB23AC" w:rsidRDefault="00FB23AC">
      <w:pPr>
        <w:spacing w:line="200" w:lineRule="exact"/>
        <w:ind w:right="103"/>
        <w:jc w:val="right"/>
        <w:rPr>
          <w:rFonts w:asciiTheme="majorHAnsi" w:eastAsia="Arial" w:hAnsiTheme="majorHAnsi" w:cs="Arial"/>
          <w:sz w:val="18"/>
          <w:szCs w:val="18"/>
        </w:rPr>
      </w:pP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+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6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1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 xml:space="preserve"> 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3</w:t>
      </w:r>
      <w:r w:rsidRPr="00FB23AC">
        <w:rPr>
          <w:rFonts w:asciiTheme="majorHAnsi" w:eastAsia="Arial" w:hAnsiTheme="majorHAnsi" w:cs="Arial"/>
          <w:b/>
          <w:color w:val="004E85"/>
          <w:spacing w:val="-1"/>
          <w:sz w:val="18"/>
          <w:szCs w:val="18"/>
        </w:rPr>
        <w:t xml:space="preserve"> 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99</w:t>
      </w:r>
      <w:r w:rsidRPr="00FB23AC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0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5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 xml:space="preserve"> 4</w:t>
      </w:r>
      <w:r w:rsidRPr="00FB23AC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1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7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0</w:t>
      </w:r>
    </w:p>
    <w:p w14:paraId="6CD63D3D" w14:textId="77777777" w:rsidR="00994731" w:rsidRPr="00FB23AC" w:rsidRDefault="00FB23AC">
      <w:pPr>
        <w:spacing w:before="7"/>
        <w:ind w:right="105"/>
        <w:jc w:val="right"/>
        <w:rPr>
          <w:rFonts w:asciiTheme="majorHAnsi" w:eastAsia="Arial" w:hAnsiTheme="majorHAnsi" w:cs="Arial"/>
          <w:sz w:val="18"/>
          <w:szCs w:val="18"/>
        </w:rPr>
      </w:pP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F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ace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b</w:t>
      </w:r>
      <w:r w:rsidRPr="00FB23AC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o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k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.</w:t>
      </w:r>
      <w:r w:rsidRPr="00FB23AC">
        <w:rPr>
          <w:rFonts w:asciiTheme="majorHAnsi" w:eastAsia="Arial" w:hAnsiTheme="majorHAnsi" w:cs="Arial"/>
          <w:b/>
          <w:color w:val="004E85"/>
          <w:spacing w:val="-1"/>
          <w:sz w:val="18"/>
          <w:szCs w:val="18"/>
        </w:rPr>
        <w:t>c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m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/</w:t>
      </w:r>
      <w:r w:rsidRPr="00FB23AC">
        <w:rPr>
          <w:rFonts w:asciiTheme="majorHAnsi" w:eastAsia="Arial" w:hAnsiTheme="majorHAnsi" w:cs="Arial"/>
          <w:b/>
          <w:color w:val="004E85"/>
          <w:spacing w:val="-1"/>
          <w:sz w:val="18"/>
          <w:szCs w:val="18"/>
        </w:rPr>
        <w:t>M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o</w:t>
      </w:r>
      <w:r w:rsidRPr="00FB23AC">
        <w:rPr>
          <w:rFonts w:asciiTheme="majorHAnsi" w:eastAsia="Arial" w:hAnsiTheme="majorHAnsi" w:cs="Arial"/>
          <w:b/>
          <w:color w:val="004E85"/>
          <w:spacing w:val="1"/>
          <w:sz w:val="18"/>
          <w:szCs w:val="18"/>
        </w:rPr>
        <w:t>na</w:t>
      </w:r>
      <w:r w:rsidRPr="00FB23AC">
        <w:rPr>
          <w:rFonts w:asciiTheme="majorHAnsi" w:eastAsia="Arial" w:hAnsiTheme="majorHAnsi" w:cs="Arial"/>
          <w:b/>
          <w:color w:val="004E85"/>
          <w:spacing w:val="-2"/>
          <w:sz w:val="18"/>
          <w:szCs w:val="18"/>
        </w:rPr>
        <w:t>s</w:t>
      </w:r>
      <w:r w:rsidRPr="00FB23AC">
        <w:rPr>
          <w:rFonts w:asciiTheme="majorHAnsi" w:eastAsia="Arial" w:hAnsiTheme="majorHAnsi" w:cs="Arial"/>
          <w:b/>
          <w:color w:val="004E85"/>
          <w:sz w:val="18"/>
          <w:szCs w:val="18"/>
        </w:rPr>
        <w:t>hECD</w:t>
      </w:r>
    </w:p>
    <w:sectPr w:rsidR="00994731" w:rsidRPr="00FB23AC">
      <w:pgSz w:w="11920" w:h="16840"/>
      <w:pgMar w:top="1520" w:right="3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A20819"/>
    <w:multiLevelType w:val="multilevel"/>
    <w:tmpl w:val="C60C68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31"/>
    <w:rsid w:val="00994731"/>
    <w:rsid w:val="00A023B8"/>
    <w:rsid w:val="00FB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2BCEF6D"/>
  <w15:docId w15:val="{896CC6C4-85EC-476B-B34E-EBFF7D26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B23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23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yperlink" Target="mailto:cb@centrelink.gov.au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mailto:lesley@gmail.com" TargetMode="External"/><Relationship Id="rId20" Type="http://schemas.openxmlformats.org/officeDocument/2006/relationships/hyperlink" Target="mailto:jbloggs@morecounc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mailto:raranez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2021-03-20T08:03:00Z</dcterms:created>
  <dcterms:modified xsi:type="dcterms:W3CDTF">2021-03-20T08:23:00Z</dcterms:modified>
</cp:coreProperties>
</file>